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034567" w14:textId="77777777" w:rsidR="001F3F80" w:rsidRPr="00E9792A" w:rsidRDefault="000B1AFE" w:rsidP="000B1AFE">
      <w:pPr>
        <w:spacing w:line="480" w:lineRule="auto"/>
        <w:jc w:val="center"/>
        <w:rPr>
          <w:lang w:eastAsia="zh-CN"/>
        </w:rPr>
      </w:pPr>
      <w:r w:rsidRPr="000B1AFE">
        <w:rPr>
          <w:rFonts w:hint="eastAsia"/>
          <w:b/>
          <w:bCs/>
          <w:sz w:val="28"/>
          <w:szCs w:val="28"/>
          <w:lang w:eastAsia="zh-CN"/>
        </w:rPr>
        <w:t>四年级上册数学一课一练</w:t>
      </w:r>
      <w:r w:rsidRPr="000B1AFE">
        <w:rPr>
          <w:rFonts w:hint="eastAsia"/>
          <w:b/>
          <w:bCs/>
          <w:sz w:val="28"/>
          <w:szCs w:val="28"/>
          <w:lang w:eastAsia="zh-CN"/>
        </w:rPr>
        <w:t>-1.2</w:t>
      </w:r>
      <w:r w:rsidRPr="000B1AFE">
        <w:rPr>
          <w:rFonts w:hint="eastAsia"/>
          <w:b/>
          <w:bCs/>
          <w:sz w:val="28"/>
          <w:szCs w:val="28"/>
          <w:lang w:eastAsia="zh-CN"/>
        </w:rPr>
        <w:t>数的产生</w:t>
      </w:r>
      <w:r w:rsidRPr="000B1AFE">
        <w:rPr>
          <w:rFonts w:hint="eastAsia"/>
          <w:b/>
          <w:bCs/>
          <w:sz w:val="28"/>
          <w:szCs w:val="28"/>
          <w:lang w:eastAsia="zh-CN"/>
        </w:rPr>
        <w:t xml:space="preserve"> </w:t>
      </w:r>
    </w:p>
    <w:p w14:paraId="278A6A5E" w14:textId="77777777" w:rsidR="001F3F80" w:rsidRPr="00E9792A" w:rsidRDefault="00E9792A" w:rsidP="000B1AFE">
      <w:pPr>
        <w:spacing w:line="480" w:lineRule="auto"/>
        <w:rPr>
          <w:lang w:eastAsia="zh-CN"/>
        </w:rPr>
      </w:pPr>
      <w:r w:rsidRPr="00E9792A">
        <w:rPr>
          <w:b/>
          <w:bCs/>
          <w:sz w:val="24"/>
          <w:szCs w:val="24"/>
          <w:lang w:eastAsia="zh-CN"/>
        </w:rPr>
        <w:t>一、单选题</w:t>
      </w:r>
      <w:r w:rsidRPr="00E9792A">
        <w:rPr>
          <w:b/>
          <w:bCs/>
          <w:sz w:val="24"/>
          <w:szCs w:val="24"/>
          <w:lang w:eastAsia="zh-CN"/>
        </w:rPr>
        <w:t xml:space="preserve"> </w:t>
      </w:r>
    </w:p>
    <w:p w14:paraId="041F6BD9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1.</w:t>
      </w:r>
      <w:r w:rsidRPr="00E9792A">
        <w:rPr>
          <w:lang w:eastAsia="zh-CN"/>
        </w:rPr>
        <w:t>最小的自然数是</w:t>
      </w:r>
      <w:r w:rsidRPr="00E9792A">
        <w:rPr>
          <w:lang w:eastAsia="zh-CN"/>
        </w:rPr>
        <w:t xml:space="preserve">(   )            </w:t>
      </w:r>
    </w:p>
    <w:p w14:paraId="44791330" w14:textId="77777777" w:rsidR="001F3F80" w:rsidRPr="00E9792A" w:rsidRDefault="00E9792A" w:rsidP="000B1AFE">
      <w:pPr>
        <w:spacing w:after="0" w:line="480" w:lineRule="auto"/>
        <w:ind w:left="150"/>
        <w:rPr>
          <w:lang w:eastAsia="zh-CN"/>
        </w:rPr>
      </w:pPr>
      <w:r w:rsidRPr="00E9792A">
        <w:rPr>
          <w:lang w:eastAsia="zh-CN"/>
        </w:rPr>
        <w:t>A. 0                                                 B. 1</w:t>
      </w:r>
    </w:p>
    <w:p w14:paraId="73E1EA7B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2.</w:t>
      </w:r>
      <w:r w:rsidRPr="00E9792A">
        <w:rPr>
          <w:lang w:eastAsia="zh-CN"/>
        </w:rPr>
        <w:t>自然数按因数的数分，可以分为</w:t>
      </w:r>
      <w:r w:rsidRPr="00E9792A">
        <w:rPr>
          <w:lang w:eastAsia="zh-CN"/>
        </w:rPr>
        <w:t>(     )</w:t>
      </w:r>
      <w:r w:rsidRPr="00E9792A">
        <w:rPr>
          <w:lang w:eastAsia="zh-CN"/>
        </w:rPr>
        <w:t>。</w:t>
      </w:r>
    </w:p>
    <w:p w14:paraId="3CED6CEA" w14:textId="77777777" w:rsidR="001F3F80" w:rsidRPr="00E9792A" w:rsidRDefault="00E9792A" w:rsidP="000B1AFE">
      <w:pPr>
        <w:spacing w:after="0" w:line="480" w:lineRule="auto"/>
        <w:ind w:left="150"/>
        <w:rPr>
          <w:lang w:eastAsia="zh-CN"/>
        </w:rPr>
      </w:pPr>
      <w:r w:rsidRPr="00E9792A">
        <w:rPr>
          <w:lang w:eastAsia="zh-CN"/>
        </w:rPr>
        <w:t>A. </w:t>
      </w:r>
      <w:r w:rsidRPr="00E9792A">
        <w:rPr>
          <w:lang w:eastAsia="zh-CN"/>
        </w:rPr>
        <w:t>奇数和偶数</w:t>
      </w:r>
      <w:r w:rsidRPr="00E9792A">
        <w:rPr>
          <w:lang w:eastAsia="zh-CN"/>
        </w:rPr>
        <w:t>                           </w:t>
      </w:r>
      <w:r w:rsidR="001D58E3">
        <w:rPr>
          <w:noProof/>
          <w:lang w:eastAsia="zh-CN"/>
        </w:rPr>
        <w:pict w14:anchorId="284819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.75pt;height:3pt;visibility:visible;mso-wrap-style:square">
            <v:imagedata r:id="rId9" o:title=""/>
          </v:shape>
        </w:pict>
      </w:r>
      <w:r w:rsidRPr="00E9792A">
        <w:rPr>
          <w:lang w:eastAsia="zh-CN"/>
        </w:rPr>
        <w:t>B. </w:t>
      </w:r>
      <w:r w:rsidRPr="00E9792A">
        <w:rPr>
          <w:lang w:eastAsia="zh-CN"/>
        </w:rPr>
        <w:t>质数和合数</w:t>
      </w:r>
      <w:r w:rsidRPr="00E9792A">
        <w:rPr>
          <w:lang w:eastAsia="zh-CN"/>
        </w:rPr>
        <w:t>                           </w:t>
      </w:r>
      <w:r w:rsidR="001D58E3">
        <w:rPr>
          <w:noProof/>
          <w:lang w:eastAsia="zh-CN"/>
        </w:rPr>
        <w:pict w14:anchorId="70F567BA">
          <v:shape id="图片 2" o:spid="_x0000_i1026" type="#_x0000_t75" style="width:.75pt;height:3pt;visibility:visible;mso-wrap-style:square">
            <v:imagedata r:id="rId9" o:title=""/>
          </v:shape>
        </w:pict>
      </w:r>
      <w:r w:rsidRPr="00E9792A">
        <w:rPr>
          <w:lang w:eastAsia="zh-CN"/>
        </w:rPr>
        <w:t>C. </w:t>
      </w:r>
      <w:r w:rsidRPr="00E9792A">
        <w:rPr>
          <w:lang w:eastAsia="zh-CN"/>
        </w:rPr>
        <w:t>质数、合数、</w:t>
      </w:r>
      <w:r w:rsidRPr="00E9792A">
        <w:rPr>
          <w:lang w:eastAsia="zh-CN"/>
        </w:rPr>
        <w:t>0</w:t>
      </w:r>
      <w:r w:rsidRPr="00E9792A">
        <w:rPr>
          <w:lang w:eastAsia="zh-CN"/>
        </w:rPr>
        <w:t>和</w:t>
      </w:r>
      <w:r w:rsidRPr="00E9792A">
        <w:rPr>
          <w:lang w:eastAsia="zh-CN"/>
        </w:rPr>
        <w:t>1</w:t>
      </w:r>
    </w:p>
    <w:p w14:paraId="7B782D23" w14:textId="77777777" w:rsidR="00E9792A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3.15</w:t>
      </w:r>
      <w:r w:rsidRPr="00E9792A">
        <w:rPr>
          <w:lang w:eastAsia="zh-CN"/>
        </w:rPr>
        <w:t>个连续自然数的和</w:t>
      </w:r>
      <w:r w:rsidRPr="00E9792A">
        <w:rPr>
          <w:lang w:eastAsia="zh-CN"/>
        </w:rPr>
        <w:t>(    )</w:t>
      </w:r>
      <w:r w:rsidRPr="00E9792A">
        <w:rPr>
          <w:lang w:eastAsia="zh-CN"/>
        </w:rPr>
        <w:t>。</w:t>
      </w:r>
      <w:r w:rsidRPr="00E9792A">
        <w:rPr>
          <w:lang w:eastAsia="zh-CN"/>
        </w:rPr>
        <w:t xml:space="preserve">  </w:t>
      </w:r>
    </w:p>
    <w:p w14:paraId="4C6899A4" w14:textId="77777777" w:rsidR="001F3F80" w:rsidRPr="00E9792A" w:rsidRDefault="00E9792A" w:rsidP="000B1AFE">
      <w:pPr>
        <w:spacing w:after="0" w:line="480" w:lineRule="auto"/>
        <w:ind w:left="150"/>
        <w:rPr>
          <w:lang w:eastAsia="zh-CN"/>
        </w:rPr>
      </w:pPr>
      <w:r w:rsidRPr="00E9792A">
        <w:rPr>
          <w:lang w:eastAsia="zh-CN"/>
        </w:rPr>
        <w:t>A. </w:t>
      </w:r>
      <w:r w:rsidRPr="00E9792A">
        <w:rPr>
          <w:lang w:eastAsia="zh-CN"/>
        </w:rPr>
        <w:t>是奇数</w:t>
      </w:r>
      <w:r w:rsidRPr="00E9792A">
        <w:rPr>
          <w:lang w:eastAsia="zh-CN"/>
        </w:rPr>
        <w:t>                           </w:t>
      </w:r>
      <w:r w:rsidR="001D58E3">
        <w:rPr>
          <w:noProof/>
          <w:lang w:eastAsia="zh-CN"/>
        </w:rPr>
        <w:pict w14:anchorId="119943A8">
          <v:shape id="图片 3" o:spid="_x0000_i1027" type="#_x0000_t75" style="width:1.5pt;height:3pt;visibility:visible;mso-wrap-style:square">
            <v:imagedata r:id="rId10" o:title=""/>
          </v:shape>
        </w:pict>
      </w:r>
      <w:r w:rsidRPr="00E9792A">
        <w:rPr>
          <w:lang w:eastAsia="zh-CN"/>
        </w:rPr>
        <w:t>B. </w:t>
      </w:r>
      <w:r w:rsidRPr="00E9792A">
        <w:rPr>
          <w:lang w:eastAsia="zh-CN"/>
        </w:rPr>
        <w:t>是偶数</w:t>
      </w:r>
      <w:r w:rsidRPr="00E9792A">
        <w:rPr>
          <w:lang w:eastAsia="zh-CN"/>
        </w:rPr>
        <w:t>                           </w:t>
      </w:r>
      <w:r w:rsidR="001D58E3">
        <w:rPr>
          <w:noProof/>
          <w:lang w:eastAsia="zh-CN"/>
        </w:rPr>
        <w:pict w14:anchorId="3FC54BE3">
          <v:shape id="图片 4" o:spid="_x0000_i1028" type="#_x0000_t75" style="width:1.5pt;height:3pt;visibility:visible;mso-wrap-style:square">
            <v:imagedata r:id="rId10" o:title=""/>
          </v:shape>
        </w:pict>
      </w:r>
      <w:r w:rsidRPr="00E9792A">
        <w:rPr>
          <w:lang w:eastAsia="zh-CN"/>
        </w:rPr>
        <w:t>C. </w:t>
      </w:r>
      <w:r w:rsidRPr="00E9792A">
        <w:rPr>
          <w:lang w:eastAsia="zh-CN"/>
        </w:rPr>
        <w:t>可能是奇数，也可能是偶数</w:t>
      </w:r>
    </w:p>
    <w:p w14:paraId="63DB0137" w14:textId="77777777" w:rsidR="001F3F80" w:rsidRPr="00E9792A" w:rsidRDefault="00E9792A" w:rsidP="000B1AFE">
      <w:pPr>
        <w:spacing w:line="480" w:lineRule="auto"/>
        <w:rPr>
          <w:lang w:eastAsia="zh-CN"/>
        </w:rPr>
      </w:pPr>
      <w:r w:rsidRPr="00E9792A">
        <w:rPr>
          <w:b/>
          <w:bCs/>
          <w:sz w:val="24"/>
          <w:szCs w:val="24"/>
          <w:lang w:eastAsia="zh-CN"/>
        </w:rPr>
        <w:t>二、判断题</w:t>
      </w:r>
      <w:r w:rsidRPr="00E9792A">
        <w:rPr>
          <w:b/>
          <w:bCs/>
          <w:sz w:val="24"/>
          <w:szCs w:val="24"/>
          <w:lang w:eastAsia="zh-CN"/>
        </w:rPr>
        <w:t xml:space="preserve"> </w:t>
      </w:r>
    </w:p>
    <w:p w14:paraId="63CA969C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4.</w:t>
      </w:r>
      <w:r w:rsidRPr="00E9792A">
        <w:rPr>
          <w:lang w:eastAsia="zh-CN"/>
        </w:rPr>
        <w:t>最小的自然数是</w:t>
      </w:r>
      <w:r w:rsidRPr="00E9792A">
        <w:rPr>
          <w:lang w:eastAsia="zh-CN"/>
        </w:rPr>
        <w:t>0</w:t>
      </w:r>
      <w:r w:rsidRPr="00E9792A">
        <w:rPr>
          <w:lang w:eastAsia="zh-CN"/>
        </w:rPr>
        <w:t>。</w:t>
      </w:r>
      <w:r w:rsidR="000B1AFE">
        <w:rPr>
          <w:lang w:eastAsia="zh-CN"/>
        </w:rPr>
        <w:t xml:space="preserve">  </w:t>
      </w:r>
    </w:p>
    <w:p w14:paraId="6E00D3A2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5.</w:t>
      </w:r>
      <w:r w:rsidRPr="00E9792A">
        <w:rPr>
          <w:lang w:eastAsia="zh-CN"/>
        </w:rPr>
        <w:t>与</w:t>
      </w:r>
      <w:r w:rsidRPr="00E9792A">
        <w:rPr>
          <w:lang w:eastAsia="zh-CN"/>
        </w:rPr>
        <w:t>999</w:t>
      </w:r>
      <w:r w:rsidRPr="00E9792A">
        <w:rPr>
          <w:lang w:eastAsia="zh-CN"/>
        </w:rPr>
        <w:t>相邻的两个数是</w:t>
      </w:r>
      <w:r w:rsidRPr="00E9792A">
        <w:rPr>
          <w:lang w:eastAsia="zh-CN"/>
        </w:rPr>
        <w:t>998</w:t>
      </w:r>
      <w:r w:rsidRPr="00E9792A">
        <w:rPr>
          <w:lang w:eastAsia="zh-CN"/>
        </w:rPr>
        <w:t>和</w:t>
      </w:r>
      <w:r w:rsidRPr="00E9792A">
        <w:rPr>
          <w:lang w:eastAsia="zh-CN"/>
        </w:rPr>
        <w:t>1000</w:t>
      </w:r>
      <w:r w:rsidRPr="00E9792A">
        <w:rPr>
          <w:lang w:eastAsia="zh-CN"/>
        </w:rPr>
        <w:t>。（</w:t>
      </w:r>
      <w:r w:rsidRPr="00E9792A">
        <w:rPr>
          <w:lang w:eastAsia="zh-CN"/>
        </w:rPr>
        <w:t xml:space="preserve">    </w:t>
      </w:r>
      <w:r w:rsidRPr="00E9792A">
        <w:rPr>
          <w:lang w:eastAsia="zh-CN"/>
        </w:rPr>
        <w:t>）</w:t>
      </w:r>
      <w:r w:rsidRPr="00E9792A">
        <w:rPr>
          <w:lang w:eastAsia="zh-CN"/>
        </w:rPr>
        <w:t xml:space="preserve">    </w:t>
      </w:r>
    </w:p>
    <w:p w14:paraId="30C3DC72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6.</w:t>
      </w:r>
      <w:r w:rsidRPr="00E9792A">
        <w:rPr>
          <w:lang w:eastAsia="zh-CN"/>
        </w:rPr>
        <w:t>自然数可分为质数和合数。</w:t>
      </w:r>
      <w:r w:rsidRPr="00E9792A">
        <w:rPr>
          <w:lang w:eastAsia="zh-CN"/>
        </w:rPr>
        <w:t xml:space="preserve">    </w:t>
      </w:r>
    </w:p>
    <w:p w14:paraId="64ECDF26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7.</w:t>
      </w:r>
      <w:r w:rsidRPr="00E9792A">
        <w:rPr>
          <w:lang w:eastAsia="zh-CN"/>
        </w:rPr>
        <w:t>第三比第二多。</w:t>
      </w:r>
      <w:r w:rsidRPr="00E9792A">
        <w:rPr>
          <w:lang w:eastAsia="zh-CN"/>
        </w:rPr>
        <w:t xml:space="preserve">    </w:t>
      </w:r>
    </w:p>
    <w:p w14:paraId="6E39978F" w14:textId="77777777" w:rsidR="001F3F80" w:rsidRPr="00E9792A" w:rsidRDefault="00E9792A" w:rsidP="000B1AFE">
      <w:pPr>
        <w:spacing w:line="480" w:lineRule="auto"/>
        <w:rPr>
          <w:lang w:eastAsia="zh-CN"/>
        </w:rPr>
      </w:pPr>
      <w:r w:rsidRPr="00E9792A">
        <w:rPr>
          <w:b/>
          <w:bCs/>
          <w:sz w:val="24"/>
          <w:szCs w:val="24"/>
          <w:lang w:eastAsia="zh-CN"/>
        </w:rPr>
        <w:t>三、填空题</w:t>
      </w:r>
      <w:r w:rsidRPr="00E9792A">
        <w:rPr>
          <w:b/>
          <w:bCs/>
          <w:sz w:val="24"/>
          <w:szCs w:val="24"/>
          <w:lang w:eastAsia="zh-CN"/>
        </w:rPr>
        <w:t xml:space="preserve"> </w:t>
      </w:r>
    </w:p>
    <w:p w14:paraId="3278323A" w14:textId="77777777" w:rsidR="00E9792A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8.</w:t>
      </w:r>
      <w:r w:rsidRPr="00E9792A">
        <w:rPr>
          <w:lang w:eastAsia="zh-CN"/>
        </w:rPr>
        <w:t>在自然数中，最小的奇数是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，最小的偶数是</w:t>
      </w:r>
      <w:r w:rsidRPr="00E9792A">
        <w:rPr>
          <w:lang w:eastAsia="zh-CN"/>
        </w:rPr>
        <w:t>________</w:t>
      </w:r>
    </w:p>
    <w:p w14:paraId="482B967D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9.946090</w:t>
      </w:r>
      <w:r w:rsidRPr="00E9792A">
        <w:rPr>
          <w:lang w:eastAsia="zh-CN"/>
        </w:rPr>
        <w:t>是一个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位数，最左边的</w:t>
      </w:r>
      <w:r w:rsidRPr="00E9792A">
        <w:rPr>
          <w:lang w:eastAsia="zh-CN"/>
        </w:rPr>
        <w:t>9</w:t>
      </w:r>
      <w:r w:rsidRPr="00E9792A">
        <w:rPr>
          <w:lang w:eastAsia="zh-CN"/>
        </w:rPr>
        <w:t>在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位上，表示</w:t>
      </w:r>
      <w:r w:rsidRPr="00E9792A">
        <w:rPr>
          <w:lang w:eastAsia="zh-CN"/>
        </w:rPr>
        <w:t>9</w:t>
      </w:r>
      <w:r w:rsidRPr="00E9792A">
        <w:rPr>
          <w:lang w:eastAsia="zh-CN"/>
        </w:rPr>
        <w:t>个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，另一个</w:t>
      </w:r>
      <w:r w:rsidRPr="00E9792A">
        <w:rPr>
          <w:lang w:eastAsia="zh-CN"/>
        </w:rPr>
        <w:t>9</w:t>
      </w:r>
      <w:r w:rsidRPr="00E9792A">
        <w:rPr>
          <w:lang w:eastAsia="zh-CN"/>
        </w:rPr>
        <w:t>在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位上，它们的值相差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。</w:t>
      </w:r>
      <w:r w:rsidRPr="00E9792A">
        <w:rPr>
          <w:lang w:eastAsia="zh-CN"/>
        </w:rPr>
        <w:t xml:space="preserve">    </w:t>
      </w:r>
    </w:p>
    <w:p w14:paraId="4B3914D3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10.</w:t>
      </w:r>
      <w:r w:rsidRPr="00E9792A">
        <w:rPr>
          <w:lang w:eastAsia="zh-CN"/>
        </w:rPr>
        <w:t>在</w:t>
      </w:r>
      <w:r w:rsidRPr="00E9792A">
        <w:rPr>
          <w:lang w:eastAsia="zh-CN"/>
        </w:rPr>
        <w:t>4</w:t>
      </w:r>
      <w:r w:rsidRPr="00E9792A">
        <w:rPr>
          <w:lang w:eastAsia="zh-CN"/>
        </w:rPr>
        <w:t>、</w:t>
      </w:r>
      <w:r w:rsidRPr="00E9792A">
        <w:rPr>
          <w:lang w:eastAsia="zh-CN"/>
        </w:rPr>
        <w:t>5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</w:t>
      </w:r>
      <w:r w:rsidRPr="00E9792A">
        <w:rPr>
          <w:b/>
          <w:lang w:eastAsia="zh-CN"/>
        </w:rPr>
        <w:t>.</w:t>
      </w:r>
      <w:r w:rsidRPr="00E9792A">
        <w:rPr>
          <w:lang w:eastAsia="zh-CN"/>
        </w:rPr>
        <w:t>2</w:t>
      </w:r>
      <w:r w:rsidRPr="00E9792A">
        <w:rPr>
          <w:lang w:eastAsia="zh-CN"/>
        </w:rPr>
        <w:t>、</w:t>
      </w:r>
      <w:r w:rsidRPr="00E9792A">
        <w:rPr>
          <w:lang w:eastAsia="zh-CN"/>
        </w:rPr>
        <w:t xml:space="preserve"> </w:t>
      </w:r>
      <w:r w:rsidR="001D58E3">
        <w:rPr>
          <w:noProof/>
          <w:lang w:eastAsia="zh-CN"/>
        </w:rPr>
        <w:pict w14:anchorId="0EFD24BA">
          <v:shape id="图片 5" o:spid="_x0000_i1029" type="#_x0000_t75" style="width:14.25pt;height:21pt;visibility:visible;mso-wrap-style:square">
            <v:imagedata r:id="rId11" o:title=""/>
          </v:shape>
        </w:pict>
      </w:r>
      <w:r w:rsidRPr="00E9792A">
        <w:rPr>
          <w:lang w:eastAsia="zh-CN"/>
        </w:rPr>
        <w:t>、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12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36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各数中</w:t>
      </w:r>
      <w:r w:rsidRPr="00E9792A">
        <w:rPr>
          <w:lang w:eastAsia="zh-CN"/>
        </w:rPr>
        <w:t>:</w:t>
      </w:r>
    </w:p>
    <w:p w14:paraId="67E0AD34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自然数有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、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、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、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、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、</w:t>
      </w:r>
      <w:r w:rsidRPr="00E9792A">
        <w:rPr>
          <w:lang w:eastAsia="zh-CN"/>
        </w:rPr>
        <w:t>________.(</w:t>
      </w:r>
      <w:r w:rsidRPr="00E9792A">
        <w:rPr>
          <w:lang w:eastAsia="zh-CN"/>
        </w:rPr>
        <w:t>按题中数的顺序填写</w:t>
      </w:r>
      <w:r w:rsidRPr="00E9792A">
        <w:rPr>
          <w:lang w:eastAsia="zh-CN"/>
        </w:rPr>
        <w:t>)</w:t>
      </w:r>
    </w:p>
    <w:p w14:paraId="316199D4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11.</w:t>
      </w:r>
      <w:r w:rsidRPr="00E9792A">
        <w:rPr>
          <w:lang w:eastAsia="zh-CN"/>
        </w:rPr>
        <w:t>在</w:t>
      </w:r>
      <w:r w:rsidRPr="00E9792A">
        <w:rPr>
          <w:lang w:eastAsia="zh-CN"/>
        </w:rPr>
        <w:t>1</w:t>
      </w:r>
      <w:r w:rsidRPr="00E9792A">
        <w:rPr>
          <w:b/>
          <w:lang w:eastAsia="zh-CN"/>
        </w:rPr>
        <w:t>.</w:t>
      </w:r>
      <w:r w:rsidRPr="00E9792A">
        <w:rPr>
          <w:lang w:eastAsia="zh-CN"/>
        </w:rPr>
        <w:t>5</w:t>
      </w:r>
      <w:r w:rsidRPr="00E9792A">
        <w:rPr>
          <w:lang w:eastAsia="zh-CN"/>
        </w:rPr>
        <w:t>，</w:t>
      </w:r>
      <w:r w:rsidRPr="00E9792A">
        <w:rPr>
          <w:lang w:eastAsia="zh-CN"/>
        </w:rPr>
        <w:t xml:space="preserve"> </w:t>
      </w:r>
      <w:r w:rsidR="001D58E3">
        <w:rPr>
          <w:noProof/>
          <w:lang w:eastAsia="zh-CN"/>
        </w:rPr>
        <w:pict w14:anchorId="20769E35">
          <v:shape id="图片 6" o:spid="_x0000_i1030" type="#_x0000_t75" style="width:9.75pt;height:21pt;visibility:visible;mso-wrap-style:square">
            <v:imagedata r:id="rId12" o:title=""/>
          </v:shape>
        </w:pict>
      </w:r>
      <w:r w:rsidRPr="00E9792A">
        <w:rPr>
          <w:lang w:eastAsia="zh-CN"/>
        </w:rPr>
        <w:t>，＋</w:t>
      </w:r>
      <w:r w:rsidRPr="00E9792A">
        <w:rPr>
          <w:lang w:eastAsia="zh-CN"/>
        </w:rPr>
        <w:t>3</w:t>
      </w:r>
      <w:r w:rsidRPr="00E9792A">
        <w:rPr>
          <w:lang w:eastAsia="zh-CN"/>
        </w:rPr>
        <w:t>，－</w:t>
      </w:r>
      <w:r w:rsidRPr="00E9792A">
        <w:rPr>
          <w:lang w:eastAsia="zh-CN"/>
        </w:rPr>
        <w:t>3</w:t>
      </w:r>
      <w:r w:rsidRPr="00E9792A">
        <w:rPr>
          <w:lang w:eastAsia="zh-CN"/>
        </w:rPr>
        <w:t>，</w:t>
      </w:r>
      <w:r w:rsidRPr="00E9792A">
        <w:rPr>
          <w:lang w:eastAsia="zh-CN"/>
        </w:rPr>
        <w:t>0</w:t>
      </w:r>
      <w:r w:rsidRPr="00E9792A">
        <w:rPr>
          <w:lang w:eastAsia="zh-CN"/>
        </w:rPr>
        <w:t>，</w:t>
      </w:r>
      <w:r w:rsidRPr="00E9792A">
        <w:rPr>
          <w:lang w:eastAsia="zh-CN"/>
        </w:rPr>
        <w:t xml:space="preserve"> </w:t>
      </w:r>
      <w:r w:rsidR="001D58E3">
        <w:rPr>
          <w:noProof/>
          <w:lang w:eastAsia="zh-CN"/>
        </w:rPr>
        <w:pict w14:anchorId="01A0184C">
          <v:shape id="图片 7" o:spid="_x0000_i1031" type="#_x0000_t75" style="width:22.5pt;height:21pt;visibility:visible;mso-wrap-style:square">
            <v:imagedata r:id="rId13" o:title=""/>
          </v:shape>
        </w:pict>
      </w:r>
      <w:r w:rsidRPr="00E9792A">
        <w:rPr>
          <w:lang w:eastAsia="zh-CN"/>
        </w:rPr>
        <w:t>，</w:t>
      </w:r>
      <w:r w:rsidRPr="00E9792A">
        <w:rPr>
          <w:lang w:eastAsia="zh-CN"/>
        </w:rPr>
        <w:t>32</w:t>
      </w:r>
      <w:r w:rsidRPr="00E9792A">
        <w:rPr>
          <w:lang w:eastAsia="zh-CN"/>
        </w:rPr>
        <w:t>，－</w:t>
      </w:r>
      <w:r w:rsidRPr="00E9792A">
        <w:rPr>
          <w:lang w:eastAsia="zh-CN"/>
        </w:rPr>
        <w:t>1</w:t>
      </w:r>
      <w:r w:rsidRPr="00E9792A">
        <w:rPr>
          <w:b/>
          <w:lang w:eastAsia="zh-CN"/>
        </w:rPr>
        <w:t>.</w:t>
      </w:r>
      <w:r w:rsidRPr="00E9792A">
        <w:rPr>
          <w:lang w:eastAsia="zh-CN"/>
        </w:rPr>
        <w:t>2</w:t>
      </w:r>
      <w:r w:rsidRPr="00E9792A">
        <w:rPr>
          <w:lang w:eastAsia="zh-CN"/>
        </w:rPr>
        <w:t>这些数中，自然数有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，小数有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，正数有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，负数有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，分数有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．其中最小的数是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，最大的数是</w:t>
      </w:r>
      <w:r w:rsidRPr="00E9792A">
        <w:rPr>
          <w:lang w:eastAsia="zh-CN"/>
        </w:rPr>
        <w:t>________</w:t>
      </w:r>
      <w:r w:rsidRPr="00E9792A">
        <w:rPr>
          <w:lang w:eastAsia="zh-CN"/>
        </w:rPr>
        <w:t>．</w:t>
      </w:r>
      <w:r w:rsidRPr="00E9792A">
        <w:rPr>
          <w:lang w:eastAsia="zh-CN"/>
        </w:rPr>
        <w:t xml:space="preserve">    </w:t>
      </w:r>
    </w:p>
    <w:p w14:paraId="0857301D" w14:textId="77777777" w:rsidR="001F3F80" w:rsidRPr="00E9792A" w:rsidRDefault="00E9792A" w:rsidP="000B1AFE">
      <w:pPr>
        <w:spacing w:line="480" w:lineRule="auto"/>
        <w:rPr>
          <w:lang w:eastAsia="zh-CN"/>
        </w:rPr>
      </w:pPr>
      <w:r w:rsidRPr="00E9792A">
        <w:rPr>
          <w:b/>
          <w:bCs/>
          <w:sz w:val="24"/>
          <w:szCs w:val="24"/>
          <w:lang w:eastAsia="zh-CN"/>
        </w:rPr>
        <w:t>四、解答题</w:t>
      </w:r>
      <w:r w:rsidRPr="00E9792A">
        <w:rPr>
          <w:b/>
          <w:bCs/>
          <w:sz w:val="24"/>
          <w:szCs w:val="24"/>
          <w:lang w:eastAsia="zh-CN"/>
        </w:rPr>
        <w:t xml:space="preserve"> </w:t>
      </w:r>
    </w:p>
    <w:p w14:paraId="13DD70B3" w14:textId="77777777" w:rsidR="00E9792A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lastRenderedPageBreak/>
        <w:t>12.</w:t>
      </w:r>
      <w:r w:rsidRPr="00E9792A">
        <w:rPr>
          <w:lang w:eastAsia="zh-CN"/>
        </w:rPr>
        <w:t>用</w:t>
      </w:r>
      <w:r w:rsidRPr="00E9792A">
        <w:rPr>
          <w:lang w:eastAsia="zh-CN"/>
        </w:rPr>
        <w:t>3</w:t>
      </w:r>
      <w:r w:rsidRPr="00E9792A">
        <w:rPr>
          <w:lang w:eastAsia="zh-CN"/>
        </w:rPr>
        <w:t>，</w:t>
      </w:r>
      <w:r w:rsidRPr="00E9792A">
        <w:rPr>
          <w:lang w:eastAsia="zh-CN"/>
        </w:rPr>
        <w:t>5</w:t>
      </w:r>
      <w:r w:rsidRPr="00E9792A">
        <w:rPr>
          <w:lang w:eastAsia="zh-CN"/>
        </w:rPr>
        <w:t>，</w:t>
      </w:r>
      <w:r w:rsidRPr="00E9792A">
        <w:rPr>
          <w:lang w:eastAsia="zh-CN"/>
        </w:rPr>
        <w:t>9</w:t>
      </w:r>
      <w:proofErr w:type="gramStart"/>
      <w:r w:rsidRPr="00E9792A">
        <w:rPr>
          <w:lang w:eastAsia="zh-CN"/>
        </w:rPr>
        <w:t>三</w:t>
      </w:r>
      <w:proofErr w:type="gramEnd"/>
      <w:r w:rsidRPr="00E9792A">
        <w:rPr>
          <w:lang w:eastAsia="zh-CN"/>
        </w:rPr>
        <w:t>个数中的两个数组成两位数，最大的数是多少</w:t>
      </w:r>
      <w:r w:rsidRPr="00E9792A">
        <w:rPr>
          <w:lang w:eastAsia="zh-CN"/>
        </w:rPr>
        <w:t>?</w:t>
      </w:r>
      <w:r w:rsidRPr="00E9792A">
        <w:rPr>
          <w:lang w:eastAsia="zh-CN"/>
        </w:rPr>
        <w:t>最小的数是多少？</w:t>
      </w:r>
      <w:r w:rsidRPr="00E9792A">
        <w:rPr>
          <w:lang w:eastAsia="zh-CN"/>
        </w:rPr>
        <w:t>  (</w:t>
      </w:r>
      <w:proofErr w:type="gramStart"/>
      <w:r w:rsidRPr="00E9792A">
        <w:rPr>
          <w:lang w:eastAsia="zh-CN"/>
        </w:rPr>
        <w:t>仿练教材</w:t>
      </w:r>
      <w:proofErr w:type="gramEnd"/>
      <w:r w:rsidRPr="00E9792A">
        <w:rPr>
          <w:lang w:eastAsia="zh-CN"/>
        </w:rPr>
        <w:t>第</w:t>
      </w:r>
      <w:r w:rsidRPr="00E9792A">
        <w:rPr>
          <w:lang w:eastAsia="zh-CN"/>
        </w:rPr>
        <w:t>35</w:t>
      </w:r>
      <w:r w:rsidRPr="00E9792A">
        <w:rPr>
          <w:lang w:eastAsia="zh-CN"/>
        </w:rPr>
        <w:t>页第</w:t>
      </w:r>
      <w:r w:rsidRPr="00E9792A">
        <w:rPr>
          <w:lang w:eastAsia="zh-CN"/>
        </w:rPr>
        <w:t>8</w:t>
      </w:r>
      <w:r w:rsidRPr="00E9792A">
        <w:rPr>
          <w:lang w:eastAsia="zh-CN"/>
        </w:rPr>
        <w:t>题</w:t>
      </w:r>
      <w:r w:rsidRPr="00E9792A">
        <w:rPr>
          <w:lang w:eastAsia="zh-CN"/>
        </w:rPr>
        <w:t>)</w:t>
      </w:r>
    </w:p>
    <w:p w14:paraId="3139444B" w14:textId="77777777" w:rsidR="000B1AFE" w:rsidRDefault="000B1AFE" w:rsidP="000B1AFE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7CFDACBC" w14:textId="77777777" w:rsidR="000B1AFE" w:rsidRDefault="000B1AFE" w:rsidP="000B1AFE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2AD8B10B" w14:textId="77777777" w:rsidR="000B1AFE" w:rsidRDefault="000B1AFE" w:rsidP="000B1AFE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560CB981" w14:textId="77777777" w:rsidR="001F3F80" w:rsidRPr="00E9792A" w:rsidRDefault="00E9792A" w:rsidP="000B1AFE">
      <w:pPr>
        <w:spacing w:line="480" w:lineRule="auto"/>
        <w:rPr>
          <w:lang w:eastAsia="zh-CN"/>
        </w:rPr>
      </w:pPr>
      <w:r w:rsidRPr="00E9792A">
        <w:rPr>
          <w:b/>
          <w:bCs/>
          <w:sz w:val="24"/>
          <w:szCs w:val="24"/>
          <w:lang w:eastAsia="zh-CN"/>
        </w:rPr>
        <w:t>五、综合题</w:t>
      </w:r>
      <w:r w:rsidRPr="00E9792A">
        <w:rPr>
          <w:b/>
          <w:bCs/>
          <w:sz w:val="24"/>
          <w:szCs w:val="24"/>
          <w:lang w:eastAsia="zh-CN"/>
        </w:rPr>
        <w:t xml:space="preserve"> </w:t>
      </w:r>
    </w:p>
    <w:p w14:paraId="413560C8" w14:textId="77777777" w:rsidR="00E9792A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13.</w:t>
      </w:r>
      <w:r w:rsidRPr="00E9792A">
        <w:rPr>
          <w:lang w:eastAsia="zh-CN"/>
        </w:rPr>
        <w:t>按顺序填数。</w:t>
      </w:r>
    </w:p>
    <w:p w14:paraId="37CEA71B" w14:textId="77777777" w:rsidR="00E9792A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（</w:t>
      </w:r>
      <w:r w:rsidRPr="00E9792A">
        <w:rPr>
          <w:lang w:eastAsia="zh-CN"/>
        </w:rPr>
        <w:t>1</w:t>
      </w:r>
      <w:r w:rsidRPr="00E9792A">
        <w:rPr>
          <w:lang w:eastAsia="zh-CN"/>
        </w:rPr>
        <w:t>）</w:t>
      </w:r>
      <w:r w:rsidRPr="00E9792A">
        <w:rPr>
          <w:lang w:eastAsia="zh-CN"/>
        </w:rPr>
        <w:t>11   ________   13    14   ________   ________   17   ________</w:t>
      </w:r>
    </w:p>
    <w:p w14:paraId="0DED9778" w14:textId="77777777" w:rsidR="000B1AFE" w:rsidRDefault="000B1AFE" w:rsidP="000B1AFE">
      <w:pPr>
        <w:spacing w:after="0" w:line="480" w:lineRule="auto"/>
        <w:rPr>
          <w:lang w:eastAsia="zh-CN"/>
        </w:rPr>
      </w:pPr>
    </w:p>
    <w:p w14:paraId="6ED89635" w14:textId="77777777" w:rsidR="000B1AFE" w:rsidRDefault="000B1AFE" w:rsidP="000B1AFE">
      <w:pPr>
        <w:spacing w:after="0" w:line="480" w:lineRule="auto"/>
        <w:rPr>
          <w:lang w:eastAsia="zh-CN"/>
        </w:rPr>
      </w:pPr>
    </w:p>
    <w:p w14:paraId="06075144" w14:textId="77777777" w:rsidR="000B1AFE" w:rsidRDefault="000B1AFE" w:rsidP="000B1AFE">
      <w:pPr>
        <w:spacing w:after="0" w:line="480" w:lineRule="auto"/>
        <w:rPr>
          <w:lang w:eastAsia="zh-CN"/>
        </w:rPr>
      </w:pPr>
    </w:p>
    <w:p w14:paraId="61C5414B" w14:textId="77777777" w:rsidR="00E9792A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（</w:t>
      </w:r>
      <w:r w:rsidRPr="00E9792A">
        <w:rPr>
          <w:lang w:eastAsia="zh-CN"/>
        </w:rPr>
        <w:t>2</w:t>
      </w:r>
      <w:r w:rsidRPr="00E9792A">
        <w:rPr>
          <w:lang w:eastAsia="zh-CN"/>
        </w:rPr>
        <w:t>）</w:t>
      </w:r>
      <w:r w:rsidRPr="00E9792A">
        <w:rPr>
          <w:lang w:eastAsia="zh-CN"/>
        </w:rPr>
        <w:t>18   17   ________    ________      14  ________   </w:t>
      </w:r>
    </w:p>
    <w:p w14:paraId="6766BECC" w14:textId="77777777" w:rsidR="000B1AFE" w:rsidRDefault="000B1AFE" w:rsidP="000B1AFE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6BB28F2B" w14:textId="77777777" w:rsidR="000B1AFE" w:rsidRDefault="000B1AFE" w:rsidP="000B1AFE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3C2B5683" w14:textId="77777777" w:rsidR="000B1AFE" w:rsidRDefault="000B1AFE" w:rsidP="000B1AFE">
      <w:pPr>
        <w:spacing w:line="480" w:lineRule="auto"/>
        <w:rPr>
          <w:b/>
          <w:bCs/>
          <w:sz w:val="24"/>
          <w:szCs w:val="24"/>
          <w:lang w:eastAsia="zh-CN"/>
        </w:rPr>
      </w:pPr>
    </w:p>
    <w:p w14:paraId="65A2BD06" w14:textId="77777777" w:rsidR="001F3F80" w:rsidRPr="00E9792A" w:rsidRDefault="00E9792A" w:rsidP="000B1AFE">
      <w:pPr>
        <w:spacing w:line="480" w:lineRule="auto"/>
        <w:rPr>
          <w:lang w:eastAsia="zh-CN"/>
        </w:rPr>
      </w:pPr>
      <w:r w:rsidRPr="00E9792A">
        <w:rPr>
          <w:b/>
          <w:bCs/>
          <w:sz w:val="24"/>
          <w:szCs w:val="24"/>
          <w:lang w:eastAsia="zh-CN"/>
        </w:rPr>
        <w:t>六、应用题</w:t>
      </w:r>
      <w:r w:rsidRPr="00E9792A">
        <w:rPr>
          <w:b/>
          <w:bCs/>
          <w:sz w:val="24"/>
          <w:szCs w:val="24"/>
          <w:lang w:eastAsia="zh-CN"/>
        </w:rPr>
        <w:t xml:space="preserve"> </w:t>
      </w:r>
    </w:p>
    <w:p w14:paraId="2F3A7C6D" w14:textId="77777777" w:rsidR="001F3F80" w:rsidRPr="00E9792A" w:rsidRDefault="00E9792A" w:rsidP="000B1AFE">
      <w:pPr>
        <w:spacing w:after="0" w:line="480" w:lineRule="auto"/>
        <w:rPr>
          <w:lang w:eastAsia="zh-CN"/>
        </w:rPr>
      </w:pPr>
      <w:r w:rsidRPr="00E9792A">
        <w:rPr>
          <w:lang w:eastAsia="zh-CN"/>
        </w:rPr>
        <w:t>14.</w:t>
      </w:r>
      <w:r w:rsidRPr="00E9792A">
        <w:rPr>
          <w:lang w:eastAsia="zh-CN"/>
        </w:rPr>
        <w:t>军</w:t>
      </w:r>
      <w:proofErr w:type="gramStart"/>
      <w:r w:rsidRPr="00E9792A">
        <w:rPr>
          <w:lang w:eastAsia="zh-CN"/>
        </w:rPr>
        <w:t>军</w:t>
      </w:r>
      <w:proofErr w:type="gramEnd"/>
      <w:r w:rsidRPr="00E9792A">
        <w:rPr>
          <w:lang w:eastAsia="zh-CN"/>
        </w:rPr>
        <w:t>、朋</w:t>
      </w:r>
      <w:proofErr w:type="gramStart"/>
      <w:r w:rsidRPr="00E9792A">
        <w:rPr>
          <w:lang w:eastAsia="zh-CN"/>
        </w:rPr>
        <w:t>朋</w:t>
      </w:r>
      <w:proofErr w:type="gramEnd"/>
      <w:r w:rsidRPr="00E9792A">
        <w:rPr>
          <w:lang w:eastAsia="zh-CN"/>
        </w:rPr>
        <w:t>和奇</w:t>
      </w:r>
      <w:proofErr w:type="gramStart"/>
      <w:r w:rsidRPr="00E9792A">
        <w:rPr>
          <w:lang w:eastAsia="zh-CN"/>
        </w:rPr>
        <w:t>奇</w:t>
      </w:r>
      <w:proofErr w:type="gramEnd"/>
      <w:r w:rsidRPr="00E9792A">
        <w:rPr>
          <w:lang w:eastAsia="zh-CN"/>
        </w:rPr>
        <w:t>三个小朋友的年龄是三个连续的自然数，且积是</w:t>
      </w:r>
      <w:r w:rsidRPr="00E9792A">
        <w:rPr>
          <w:lang w:eastAsia="zh-CN"/>
        </w:rPr>
        <w:t>720</w:t>
      </w:r>
      <w:r w:rsidRPr="00E9792A">
        <w:rPr>
          <w:lang w:eastAsia="zh-CN"/>
        </w:rPr>
        <w:t>。这三个小朋友的年龄分别是多少？</w:t>
      </w:r>
      <w:r w:rsidRPr="00E9792A">
        <w:rPr>
          <w:lang w:eastAsia="zh-CN"/>
        </w:rPr>
        <w:t xml:space="preserve">    </w:t>
      </w:r>
    </w:p>
    <w:p w14:paraId="0F31D47C" w14:textId="2CC8975B" w:rsidR="001F3F80" w:rsidRPr="00E9792A" w:rsidRDefault="00E9792A" w:rsidP="007568CF">
      <w:pPr>
        <w:spacing w:line="360" w:lineRule="auto"/>
        <w:rPr>
          <w:lang w:eastAsia="zh-CN"/>
        </w:rPr>
      </w:pPr>
      <w:r w:rsidRPr="00E9792A">
        <w:rPr>
          <w:lang w:eastAsia="zh-CN"/>
        </w:rPr>
        <w:br w:type="page"/>
      </w:r>
      <w:r w:rsidRPr="00E9792A">
        <w:rPr>
          <w:b/>
          <w:bCs/>
          <w:sz w:val="28"/>
          <w:szCs w:val="28"/>
          <w:lang w:eastAsia="zh-CN"/>
        </w:rPr>
        <w:lastRenderedPageBreak/>
        <w:t>参考答案</w:t>
      </w:r>
    </w:p>
    <w:p w14:paraId="05B15538" w14:textId="77777777" w:rsidR="001F3F80" w:rsidRPr="00E9792A" w:rsidRDefault="00E9792A" w:rsidP="00E9792A">
      <w:pPr>
        <w:spacing w:line="360" w:lineRule="auto"/>
        <w:rPr>
          <w:lang w:eastAsia="zh-CN"/>
        </w:rPr>
      </w:pPr>
      <w:r w:rsidRPr="00E9792A">
        <w:rPr>
          <w:lang w:eastAsia="zh-CN"/>
        </w:rPr>
        <w:t>一、单选题</w:t>
      </w:r>
    </w:p>
    <w:p w14:paraId="7F1EF359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1.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A  </w:t>
      </w:r>
    </w:p>
    <w:p w14:paraId="616A8B66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</w:t>
      </w:r>
    </w:p>
    <w:p w14:paraId="4F72C1D0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2.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C   </w:t>
      </w:r>
    </w:p>
    <w:p w14:paraId="008228C6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【解析】【解答】自然数按因数的数分，可以分为质数、合数、</w:t>
      </w:r>
      <w:r w:rsidRPr="00E9792A">
        <w:rPr>
          <w:lang w:eastAsia="zh-CN"/>
        </w:rPr>
        <w:t>0</w:t>
      </w:r>
      <w:r w:rsidRPr="00E9792A">
        <w:rPr>
          <w:lang w:eastAsia="zh-CN"/>
        </w:rPr>
        <w:t>和</w:t>
      </w:r>
      <w:r w:rsidRPr="00E9792A">
        <w:rPr>
          <w:lang w:eastAsia="zh-CN"/>
        </w:rPr>
        <w:t>1</w:t>
      </w:r>
      <w:r w:rsidRPr="00E9792A">
        <w:rPr>
          <w:lang w:eastAsia="zh-CN"/>
        </w:rPr>
        <w:t>。</w:t>
      </w:r>
      <w:r w:rsidRPr="00E9792A">
        <w:rPr>
          <w:lang w:eastAsia="zh-CN"/>
        </w:rPr>
        <w:br/>
      </w:r>
      <w:r w:rsidRPr="00E9792A">
        <w:rPr>
          <w:lang w:eastAsia="zh-CN"/>
        </w:rPr>
        <w:t>故答案为：</w:t>
      </w:r>
      <w:r w:rsidRPr="00E9792A">
        <w:rPr>
          <w:lang w:eastAsia="zh-CN"/>
        </w:rPr>
        <w:t>C</w:t>
      </w:r>
    </w:p>
    <w:p w14:paraId="1C62F019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【分析】一个大于</w:t>
      </w:r>
      <w:r w:rsidRPr="00E9792A">
        <w:rPr>
          <w:lang w:eastAsia="zh-CN"/>
        </w:rPr>
        <w:t>1</w:t>
      </w:r>
      <w:r w:rsidRPr="00E9792A">
        <w:rPr>
          <w:lang w:eastAsia="zh-CN"/>
        </w:rPr>
        <w:t>的自然数，除了</w:t>
      </w:r>
      <w:r w:rsidRPr="00E9792A">
        <w:rPr>
          <w:lang w:eastAsia="zh-CN"/>
        </w:rPr>
        <w:t>1</w:t>
      </w:r>
      <w:r w:rsidRPr="00E9792A">
        <w:rPr>
          <w:lang w:eastAsia="zh-CN"/>
        </w:rPr>
        <w:t>和它本身外，不再有其他的因数，这样的数就是质数；一个大于</w:t>
      </w:r>
      <w:r w:rsidRPr="00E9792A">
        <w:rPr>
          <w:lang w:eastAsia="zh-CN"/>
        </w:rPr>
        <w:t>1</w:t>
      </w:r>
      <w:r w:rsidRPr="00E9792A">
        <w:rPr>
          <w:lang w:eastAsia="zh-CN"/>
        </w:rPr>
        <w:t>的自然数，除了</w:t>
      </w:r>
      <w:r w:rsidRPr="00E9792A">
        <w:rPr>
          <w:lang w:eastAsia="zh-CN"/>
        </w:rPr>
        <w:t>1</w:t>
      </w:r>
      <w:r w:rsidRPr="00E9792A">
        <w:rPr>
          <w:lang w:eastAsia="zh-CN"/>
        </w:rPr>
        <w:t>和它本身外，还有其他的因数，这样的数就是合数。</w:t>
      </w:r>
    </w:p>
    <w:p w14:paraId="1AA1C374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3.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C   </w:t>
      </w:r>
    </w:p>
    <w:p w14:paraId="4AD40C59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【解析】【解答】解：</w:t>
      </w:r>
      <w:r w:rsidRPr="00E9792A">
        <w:rPr>
          <w:lang w:eastAsia="zh-CN"/>
        </w:rPr>
        <w:t>15</w:t>
      </w:r>
      <w:r w:rsidRPr="00E9792A">
        <w:rPr>
          <w:lang w:eastAsia="zh-CN"/>
        </w:rPr>
        <w:t>个连续自然数可能有</w:t>
      </w:r>
      <w:r w:rsidRPr="00E9792A">
        <w:rPr>
          <w:lang w:eastAsia="zh-CN"/>
        </w:rPr>
        <w:t>7</w:t>
      </w:r>
      <w:r w:rsidRPr="00E9792A">
        <w:rPr>
          <w:lang w:eastAsia="zh-CN"/>
        </w:rPr>
        <w:t>个奇数和</w:t>
      </w:r>
      <w:r w:rsidRPr="00E9792A">
        <w:rPr>
          <w:lang w:eastAsia="zh-CN"/>
        </w:rPr>
        <w:t>8</w:t>
      </w:r>
      <w:r w:rsidRPr="00E9792A">
        <w:rPr>
          <w:lang w:eastAsia="zh-CN"/>
        </w:rPr>
        <w:t>个偶数，这样和就是奇数；如果有</w:t>
      </w:r>
      <w:r w:rsidRPr="00E9792A">
        <w:rPr>
          <w:lang w:eastAsia="zh-CN"/>
        </w:rPr>
        <w:t>8</w:t>
      </w:r>
      <w:r w:rsidRPr="00E9792A">
        <w:rPr>
          <w:lang w:eastAsia="zh-CN"/>
        </w:rPr>
        <w:t>个奇数和</w:t>
      </w:r>
      <w:r w:rsidRPr="00E9792A">
        <w:rPr>
          <w:lang w:eastAsia="zh-CN"/>
        </w:rPr>
        <w:t>7</w:t>
      </w:r>
      <w:r w:rsidRPr="00E9792A">
        <w:rPr>
          <w:lang w:eastAsia="zh-CN"/>
        </w:rPr>
        <w:t>个偶数，那么和就是偶数。</w:t>
      </w:r>
      <w:r w:rsidRPr="00E9792A">
        <w:rPr>
          <w:lang w:eastAsia="zh-CN"/>
        </w:rPr>
        <w:br/>
        <w:t xml:space="preserve"> </w:t>
      </w:r>
      <w:r w:rsidRPr="00E9792A">
        <w:rPr>
          <w:lang w:eastAsia="zh-CN"/>
        </w:rPr>
        <w:t>故答案为：</w:t>
      </w:r>
      <w:r w:rsidRPr="00E9792A">
        <w:rPr>
          <w:lang w:eastAsia="zh-CN"/>
        </w:rPr>
        <w:t>C</w:t>
      </w:r>
      <w:r w:rsidRPr="00E9792A">
        <w:rPr>
          <w:lang w:eastAsia="zh-CN"/>
        </w:rPr>
        <w:t>。</w:t>
      </w:r>
      <w:r w:rsidRPr="00E9792A">
        <w:rPr>
          <w:lang w:eastAsia="zh-CN"/>
        </w:rPr>
        <w:t xml:space="preserve"> </w:t>
      </w:r>
    </w:p>
    <w:p w14:paraId="43EA944D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【分析】所有的偶数的和都是偶数，奇数</w:t>
      </w:r>
      <w:proofErr w:type="gramStart"/>
      <w:r w:rsidRPr="00E9792A">
        <w:rPr>
          <w:lang w:eastAsia="zh-CN"/>
        </w:rPr>
        <w:t>个</w:t>
      </w:r>
      <w:proofErr w:type="gramEnd"/>
      <w:r w:rsidRPr="00E9792A">
        <w:rPr>
          <w:lang w:eastAsia="zh-CN"/>
        </w:rPr>
        <w:t>奇数的和是奇数，偶数</w:t>
      </w:r>
      <w:proofErr w:type="gramStart"/>
      <w:r w:rsidRPr="00E9792A">
        <w:rPr>
          <w:lang w:eastAsia="zh-CN"/>
        </w:rPr>
        <w:t>个</w:t>
      </w:r>
      <w:proofErr w:type="gramEnd"/>
      <w:r w:rsidRPr="00E9792A">
        <w:rPr>
          <w:lang w:eastAsia="zh-CN"/>
        </w:rPr>
        <w:t>奇数的和是偶数；由此根据自然数的特征判断即可。</w:t>
      </w:r>
    </w:p>
    <w:p w14:paraId="19482797" w14:textId="77777777" w:rsidR="001F3F80" w:rsidRPr="00E9792A" w:rsidRDefault="00E9792A" w:rsidP="00E9792A">
      <w:pPr>
        <w:spacing w:line="360" w:lineRule="auto"/>
        <w:rPr>
          <w:lang w:eastAsia="zh-CN"/>
        </w:rPr>
      </w:pPr>
      <w:r w:rsidRPr="00E9792A">
        <w:rPr>
          <w:lang w:eastAsia="zh-CN"/>
        </w:rPr>
        <w:t>二、判断题</w:t>
      </w:r>
    </w:p>
    <w:p w14:paraId="002388A0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4.</w:t>
      </w:r>
      <w:r w:rsidRPr="00E9792A">
        <w:rPr>
          <w:lang w:eastAsia="zh-CN"/>
        </w:rPr>
        <w:t>【答案】正确</w:t>
      </w:r>
      <w:r w:rsidRPr="00E9792A">
        <w:rPr>
          <w:lang w:eastAsia="zh-CN"/>
        </w:rPr>
        <w:t xml:space="preserve">  </w:t>
      </w:r>
    </w:p>
    <w:p w14:paraId="6E3D2183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【解析】【解答】解：最小的自然数是</w:t>
      </w:r>
      <w:r w:rsidRPr="00E9792A">
        <w:rPr>
          <w:lang w:eastAsia="zh-CN"/>
        </w:rPr>
        <w:t>0</w:t>
      </w:r>
      <w:r w:rsidRPr="00E9792A">
        <w:rPr>
          <w:lang w:eastAsia="zh-CN"/>
        </w:rPr>
        <w:t>，原题说法正确</w:t>
      </w:r>
      <w:r w:rsidRPr="00E9792A">
        <w:rPr>
          <w:lang w:eastAsia="zh-CN"/>
        </w:rPr>
        <w:t>.</w:t>
      </w:r>
      <w:r w:rsidRPr="00E9792A">
        <w:rPr>
          <w:lang w:eastAsia="zh-CN"/>
        </w:rPr>
        <w:br/>
      </w:r>
      <w:r w:rsidRPr="00E9792A">
        <w:rPr>
          <w:lang w:eastAsia="zh-CN"/>
        </w:rPr>
        <w:t>故答案为：正确</w:t>
      </w:r>
    </w:p>
    <w:p w14:paraId="3A3B920E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、</w:t>
      </w:r>
      <w:r w:rsidRPr="00E9792A">
        <w:rPr>
          <w:lang w:eastAsia="zh-CN"/>
        </w:rPr>
        <w:t>2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4……</w:t>
      </w:r>
      <w:r w:rsidRPr="00E9792A">
        <w:rPr>
          <w:lang w:eastAsia="zh-CN"/>
        </w:rPr>
        <w:t>这些表示物体个数的数叫做自然数，最小的自然数是</w:t>
      </w:r>
      <w:r w:rsidRPr="00E9792A">
        <w:rPr>
          <w:lang w:eastAsia="zh-CN"/>
        </w:rPr>
        <w:t>0.</w:t>
      </w:r>
    </w:p>
    <w:p w14:paraId="1A5F07DE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5.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</w:t>
      </w:r>
      <w:r w:rsidRPr="00E9792A">
        <w:rPr>
          <w:lang w:eastAsia="zh-CN"/>
        </w:rPr>
        <w:t>正确</w:t>
      </w:r>
      <w:r w:rsidRPr="00E9792A">
        <w:rPr>
          <w:lang w:eastAsia="zh-CN"/>
        </w:rPr>
        <w:t xml:space="preserve">   </w:t>
      </w:r>
    </w:p>
    <w:p w14:paraId="4ABD8EE3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</w:t>
      </w:r>
      <w:r w:rsidRPr="00E9792A">
        <w:rPr>
          <w:lang w:eastAsia="zh-CN"/>
        </w:rPr>
        <w:t xml:space="preserve"> </w:t>
      </w:r>
      <w:r w:rsidRPr="00E9792A">
        <w:rPr>
          <w:lang w:eastAsia="zh-CN"/>
        </w:rPr>
        <w:t>与</w:t>
      </w:r>
      <w:r w:rsidRPr="00E9792A">
        <w:rPr>
          <w:lang w:eastAsia="zh-CN"/>
        </w:rPr>
        <w:t>999</w:t>
      </w:r>
      <w:r w:rsidRPr="00E9792A">
        <w:rPr>
          <w:lang w:eastAsia="zh-CN"/>
        </w:rPr>
        <w:t>相邻的两个数是</w:t>
      </w:r>
      <w:r w:rsidRPr="00E9792A">
        <w:rPr>
          <w:lang w:eastAsia="zh-CN"/>
        </w:rPr>
        <w:t>998</w:t>
      </w:r>
      <w:r w:rsidRPr="00E9792A">
        <w:rPr>
          <w:lang w:eastAsia="zh-CN"/>
        </w:rPr>
        <w:t>和</w:t>
      </w:r>
      <w:r w:rsidRPr="00E9792A">
        <w:rPr>
          <w:lang w:eastAsia="zh-CN"/>
        </w:rPr>
        <w:t>1000</w:t>
      </w:r>
      <w:r w:rsidRPr="00E9792A">
        <w:rPr>
          <w:lang w:eastAsia="zh-CN"/>
        </w:rPr>
        <w:t>，此题说法正确</w:t>
      </w:r>
      <w:r w:rsidRPr="00E9792A">
        <w:rPr>
          <w:lang w:eastAsia="zh-CN"/>
        </w:rPr>
        <w:t>.</w:t>
      </w:r>
      <w:r w:rsidRPr="00E9792A">
        <w:rPr>
          <w:lang w:eastAsia="zh-CN"/>
        </w:rPr>
        <w:br/>
        <w:t xml:space="preserve"> </w:t>
      </w:r>
      <w:r w:rsidRPr="00E9792A">
        <w:rPr>
          <w:lang w:eastAsia="zh-CN"/>
        </w:rPr>
        <w:t>故答案为：正确</w:t>
      </w:r>
      <w:r w:rsidRPr="00E9792A">
        <w:rPr>
          <w:lang w:eastAsia="zh-CN"/>
        </w:rPr>
        <w:t xml:space="preserve">. </w:t>
      </w:r>
    </w:p>
    <w:p w14:paraId="651F7FFE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【分析】相邻的两个自然数相差</w:t>
      </w:r>
      <w:r w:rsidRPr="00E9792A">
        <w:rPr>
          <w:lang w:eastAsia="zh-CN"/>
        </w:rPr>
        <w:t>1</w:t>
      </w:r>
      <w:r w:rsidRPr="00E9792A">
        <w:rPr>
          <w:lang w:eastAsia="zh-CN"/>
        </w:rPr>
        <w:t>，前一个自然数</w:t>
      </w:r>
      <w:r w:rsidRPr="00E9792A">
        <w:rPr>
          <w:lang w:eastAsia="zh-CN"/>
        </w:rPr>
        <w:t>+1=</w:t>
      </w:r>
      <w:r w:rsidRPr="00E9792A">
        <w:rPr>
          <w:lang w:eastAsia="zh-CN"/>
        </w:rPr>
        <w:t>后一个相邻的自然数，据此解答</w:t>
      </w:r>
      <w:r w:rsidRPr="00E9792A">
        <w:rPr>
          <w:lang w:eastAsia="zh-CN"/>
        </w:rPr>
        <w:t>.</w:t>
      </w:r>
    </w:p>
    <w:p w14:paraId="047E11D6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6.</w:t>
      </w:r>
      <w:r w:rsidRPr="00E9792A">
        <w:rPr>
          <w:lang w:eastAsia="zh-CN"/>
        </w:rPr>
        <w:t>【答案】错误</w:t>
      </w:r>
      <w:r w:rsidRPr="00E9792A">
        <w:rPr>
          <w:lang w:eastAsia="zh-CN"/>
        </w:rPr>
        <w:t xml:space="preserve">  </w:t>
      </w:r>
    </w:p>
    <w:p w14:paraId="737EFB0F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【解析】【解答】解：自然数中有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，</w:t>
      </w:r>
      <w:r w:rsidRPr="00E9792A">
        <w:rPr>
          <w:lang w:eastAsia="zh-CN"/>
        </w:rPr>
        <w:t>0</w:t>
      </w:r>
      <w:r w:rsidRPr="00E9792A">
        <w:rPr>
          <w:lang w:eastAsia="zh-CN"/>
        </w:rPr>
        <w:t>和</w:t>
      </w:r>
      <w:r w:rsidRPr="00E9792A">
        <w:rPr>
          <w:lang w:eastAsia="zh-CN"/>
        </w:rPr>
        <w:t>1</w:t>
      </w:r>
      <w:r w:rsidRPr="00E9792A">
        <w:rPr>
          <w:lang w:eastAsia="zh-CN"/>
        </w:rPr>
        <w:t>都不是质数也不是合数</w:t>
      </w:r>
      <w:r w:rsidRPr="00E9792A">
        <w:rPr>
          <w:lang w:eastAsia="zh-CN"/>
        </w:rPr>
        <w:t>.</w:t>
      </w:r>
      <w:r w:rsidRPr="00E9792A">
        <w:rPr>
          <w:lang w:eastAsia="zh-CN"/>
        </w:rPr>
        <w:t>原题说法错误</w:t>
      </w:r>
      <w:r w:rsidRPr="00E9792A">
        <w:rPr>
          <w:lang w:eastAsia="zh-CN"/>
        </w:rPr>
        <w:t>.</w:t>
      </w:r>
      <w:r w:rsidRPr="00E9792A">
        <w:rPr>
          <w:lang w:eastAsia="zh-CN"/>
        </w:rPr>
        <w:br/>
      </w:r>
      <w:r w:rsidRPr="00E9792A">
        <w:rPr>
          <w:lang w:eastAsia="zh-CN"/>
        </w:rPr>
        <w:t>故答案为：错误</w:t>
      </w:r>
      <w:r w:rsidRPr="00E9792A">
        <w:rPr>
          <w:lang w:eastAsia="zh-CN"/>
        </w:rPr>
        <w:br/>
      </w:r>
      <w:r w:rsidRPr="00E9792A">
        <w:rPr>
          <w:lang w:eastAsia="zh-CN"/>
        </w:rPr>
        <w:t>【分析】质数是只有</w:t>
      </w:r>
      <w:r w:rsidRPr="00E9792A">
        <w:rPr>
          <w:lang w:eastAsia="zh-CN"/>
        </w:rPr>
        <w:t>1</w:t>
      </w:r>
      <w:r w:rsidRPr="00E9792A">
        <w:rPr>
          <w:lang w:eastAsia="zh-CN"/>
        </w:rPr>
        <w:t>和本身两个因数的数，合数是除了</w:t>
      </w:r>
      <w:r w:rsidRPr="00E9792A">
        <w:rPr>
          <w:lang w:eastAsia="zh-CN"/>
        </w:rPr>
        <w:t>1</w:t>
      </w:r>
      <w:r w:rsidRPr="00E9792A">
        <w:rPr>
          <w:lang w:eastAsia="zh-CN"/>
        </w:rPr>
        <w:t>和本身外还有其它因数的数；注意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不是质数也不是合数</w:t>
      </w:r>
      <w:r w:rsidRPr="00E9792A">
        <w:rPr>
          <w:lang w:eastAsia="zh-CN"/>
        </w:rPr>
        <w:t>.</w:t>
      </w:r>
    </w:p>
    <w:p w14:paraId="697250C1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7.</w:t>
      </w:r>
      <w:r w:rsidRPr="00E9792A">
        <w:rPr>
          <w:lang w:eastAsia="zh-CN"/>
        </w:rPr>
        <w:t>【答案】错误</w:t>
      </w:r>
      <w:r w:rsidRPr="00E9792A">
        <w:rPr>
          <w:lang w:eastAsia="zh-CN"/>
        </w:rPr>
        <w:t xml:space="preserve">  </w:t>
      </w:r>
    </w:p>
    <w:p w14:paraId="6190E1F0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lastRenderedPageBreak/>
        <w:t>【解析】【解答】第三比第二多。这句话是错误的。</w:t>
      </w:r>
    </w:p>
    <w:p w14:paraId="0E38AEA0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【分析】要根据序数本身的含义，它表示位置，不能和基数含义混为一谈。</w:t>
      </w:r>
    </w:p>
    <w:p w14:paraId="2F8FDBF6" w14:textId="77777777" w:rsidR="001F3F80" w:rsidRPr="00E9792A" w:rsidRDefault="00E9792A" w:rsidP="00E9792A">
      <w:pPr>
        <w:spacing w:line="360" w:lineRule="auto"/>
        <w:rPr>
          <w:lang w:eastAsia="zh-CN"/>
        </w:rPr>
      </w:pPr>
      <w:r w:rsidRPr="00E9792A">
        <w:rPr>
          <w:lang w:eastAsia="zh-CN"/>
        </w:rPr>
        <w:t>三、填空题</w:t>
      </w:r>
    </w:p>
    <w:p w14:paraId="3CF629CF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8.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1 </w:t>
      </w:r>
      <w:r w:rsidRPr="00E9792A">
        <w:rPr>
          <w:lang w:eastAsia="zh-CN"/>
        </w:rPr>
        <w:t>；</w:t>
      </w:r>
      <w:r w:rsidRPr="00E9792A">
        <w:rPr>
          <w:lang w:eastAsia="zh-CN"/>
        </w:rPr>
        <w:t>0</w:t>
      </w:r>
    </w:p>
    <w:p w14:paraId="4AAEC1F1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【解析】【解答】根据奇数和偶数的特征及自然数的意义可知，在自然数中，最小的奇数是</w:t>
      </w:r>
      <w:r w:rsidRPr="00E9792A">
        <w:rPr>
          <w:lang w:eastAsia="zh-CN"/>
        </w:rPr>
        <w:t>1</w:t>
      </w:r>
      <w:r w:rsidRPr="00E9792A">
        <w:rPr>
          <w:lang w:eastAsia="zh-CN"/>
        </w:rPr>
        <w:t>，最小的偶数是</w:t>
      </w:r>
      <w:r w:rsidRPr="00E9792A">
        <w:rPr>
          <w:lang w:eastAsia="zh-CN"/>
        </w:rPr>
        <w:t>0.</w:t>
      </w:r>
    </w:p>
    <w:p w14:paraId="2D5308ED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故答案为：</w:t>
      </w:r>
      <w:r w:rsidRPr="00E9792A">
        <w:rPr>
          <w:lang w:eastAsia="zh-CN"/>
        </w:rPr>
        <w:t>1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；</w:t>
      </w:r>
      <w:r w:rsidRPr="00E9792A">
        <w:rPr>
          <w:lang w:eastAsia="zh-CN"/>
        </w:rPr>
        <w:t>2</w:t>
      </w:r>
      <w:r w:rsidRPr="00E9792A">
        <w:rPr>
          <w:lang w:eastAsia="zh-CN"/>
        </w:rPr>
        <w:t>、</w:t>
      </w:r>
      <w:r w:rsidRPr="00E9792A">
        <w:rPr>
          <w:lang w:eastAsia="zh-CN"/>
        </w:rPr>
        <w:t>0.</w:t>
      </w:r>
    </w:p>
    <w:p w14:paraId="658A45C9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【分析】自然数是表示物体个数的数，如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、</w:t>
      </w:r>
      <w:r w:rsidRPr="00E9792A">
        <w:rPr>
          <w:lang w:eastAsia="zh-CN"/>
        </w:rPr>
        <w:t>2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4</w:t>
      </w:r>
      <w:r w:rsidRPr="00E9792A">
        <w:rPr>
          <w:lang w:eastAsia="zh-CN"/>
        </w:rPr>
        <w:t>、</w:t>
      </w:r>
      <w:r w:rsidRPr="00E9792A">
        <w:rPr>
          <w:lang w:eastAsia="zh-CN"/>
        </w:rPr>
        <w:t>5……</w:t>
      </w:r>
      <w:r w:rsidRPr="00E9792A">
        <w:rPr>
          <w:lang w:eastAsia="zh-CN"/>
        </w:rPr>
        <w:t>，奇数是个位数字是</w:t>
      </w:r>
      <w:r w:rsidRPr="00E9792A">
        <w:rPr>
          <w:lang w:eastAsia="zh-CN"/>
        </w:rPr>
        <w:t>1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5</w:t>
      </w:r>
      <w:r w:rsidRPr="00E9792A">
        <w:rPr>
          <w:lang w:eastAsia="zh-CN"/>
        </w:rPr>
        <w:t>、</w:t>
      </w:r>
      <w:r w:rsidRPr="00E9792A">
        <w:rPr>
          <w:lang w:eastAsia="zh-CN"/>
        </w:rPr>
        <w:t>7</w:t>
      </w:r>
      <w:r w:rsidRPr="00E9792A">
        <w:rPr>
          <w:lang w:eastAsia="zh-CN"/>
        </w:rPr>
        <w:t>、</w:t>
      </w:r>
      <w:r w:rsidRPr="00E9792A">
        <w:rPr>
          <w:lang w:eastAsia="zh-CN"/>
        </w:rPr>
        <w:t>9</w:t>
      </w:r>
      <w:r w:rsidRPr="00E9792A">
        <w:rPr>
          <w:lang w:eastAsia="zh-CN"/>
        </w:rPr>
        <w:t>的数，偶数是个位数字是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2</w:t>
      </w:r>
      <w:r w:rsidRPr="00E9792A">
        <w:rPr>
          <w:lang w:eastAsia="zh-CN"/>
        </w:rPr>
        <w:t>、</w:t>
      </w:r>
      <w:r w:rsidRPr="00E9792A">
        <w:rPr>
          <w:lang w:eastAsia="zh-CN"/>
        </w:rPr>
        <w:t>4</w:t>
      </w:r>
      <w:r w:rsidRPr="00E9792A">
        <w:rPr>
          <w:lang w:eastAsia="zh-CN"/>
        </w:rPr>
        <w:t>、</w:t>
      </w:r>
      <w:r w:rsidRPr="00E9792A">
        <w:rPr>
          <w:lang w:eastAsia="zh-CN"/>
        </w:rPr>
        <w:t>6</w:t>
      </w:r>
      <w:r w:rsidRPr="00E9792A">
        <w:rPr>
          <w:lang w:eastAsia="zh-CN"/>
        </w:rPr>
        <w:t>、</w:t>
      </w:r>
      <w:r w:rsidRPr="00E9792A">
        <w:rPr>
          <w:lang w:eastAsia="zh-CN"/>
        </w:rPr>
        <w:t>8</w:t>
      </w:r>
      <w:r w:rsidRPr="00E9792A">
        <w:rPr>
          <w:lang w:eastAsia="zh-CN"/>
        </w:rPr>
        <w:t>的数</w:t>
      </w:r>
      <w:r w:rsidRPr="00E9792A">
        <w:rPr>
          <w:lang w:eastAsia="zh-CN"/>
        </w:rPr>
        <w:t>.</w:t>
      </w:r>
    </w:p>
    <w:p w14:paraId="04A41A1F" w14:textId="77777777" w:rsidR="001F3F80" w:rsidRPr="00E9792A" w:rsidRDefault="00E9792A" w:rsidP="00E9792A">
      <w:pPr>
        <w:spacing w:after="0" w:line="360" w:lineRule="auto"/>
      </w:pPr>
      <w:r w:rsidRPr="00E9792A">
        <w:t>9.</w:t>
      </w:r>
      <w:r w:rsidRPr="00E9792A">
        <w:t>【答案】</w:t>
      </w:r>
      <w:r w:rsidRPr="00E9792A">
        <w:t>6</w:t>
      </w:r>
      <w:r w:rsidRPr="00E9792A">
        <w:t>；十万；十万；十；</w:t>
      </w:r>
      <w:r w:rsidRPr="00E9792A">
        <w:t xml:space="preserve">899910  </w:t>
      </w:r>
    </w:p>
    <w:p w14:paraId="268AD288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【解析】【解答】解：</w:t>
      </w:r>
      <w:r w:rsidRPr="00E9792A">
        <w:rPr>
          <w:lang w:eastAsia="zh-CN"/>
        </w:rPr>
        <w:t>946090</w:t>
      </w:r>
      <w:r w:rsidRPr="00E9792A">
        <w:rPr>
          <w:lang w:eastAsia="zh-CN"/>
        </w:rPr>
        <w:t>是一个</w:t>
      </w:r>
      <w:r w:rsidRPr="00E9792A">
        <w:rPr>
          <w:lang w:eastAsia="zh-CN"/>
        </w:rPr>
        <w:t>6</w:t>
      </w:r>
      <w:r w:rsidRPr="00E9792A">
        <w:rPr>
          <w:lang w:eastAsia="zh-CN"/>
        </w:rPr>
        <w:t>位数，最左边的</w:t>
      </w:r>
      <w:r w:rsidRPr="00E9792A">
        <w:rPr>
          <w:lang w:eastAsia="zh-CN"/>
        </w:rPr>
        <w:t>9</w:t>
      </w:r>
      <w:r w:rsidRPr="00E9792A">
        <w:rPr>
          <w:lang w:eastAsia="zh-CN"/>
        </w:rPr>
        <w:t>在十万位上，表示</w:t>
      </w:r>
      <w:r w:rsidRPr="00E9792A">
        <w:rPr>
          <w:lang w:eastAsia="zh-CN"/>
        </w:rPr>
        <w:t>9</w:t>
      </w:r>
      <w:r w:rsidRPr="00E9792A">
        <w:rPr>
          <w:lang w:eastAsia="zh-CN"/>
        </w:rPr>
        <w:t>个十万，另一个</w:t>
      </w:r>
      <w:r w:rsidRPr="00E9792A">
        <w:rPr>
          <w:lang w:eastAsia="zh-CN"/>
        </w:rPr>
        <w:t>9</w:t>
      </w:r>
      <w:r w:rsidRPr="00E9792A">
        <w:rPr>
          <w:lang w:eastAsia="zh-CN"/>
        </w:rPr>
        <w:t>在十位上，它们的值相差：</w:t>
      </w:r>
      <w:r w:rsidRPr="00E9792A">
        <w:rPr>
          <w:lang w:eastAsia="zh-CN"/>
        </w:rPr>
        <w:t>900000-90=899910</w:t>
      </w:r>
      <w:r w:rsidRPr="00E9792A">
        <w:rPr>
          <w:lang w:eastAsia="zh-CN"/>
        </w:rPr>
        <w:t>。</w:t>
      </w:r>
      <w:r w:rsidRPr="00E9792A">
        <w:rPr>
          <w:lang w:eastAsia="zh-CN"/>
        </w:rPr>
        <w:br/>
      </w:r>
      <w:r w:rsidRPr="00E9792A">
        <w:rPr>
          <w:lang w:eastAsia="zh-CN"/>
        </w:rPr>
        <w:t>故答案为：</w:t>
      </w:r>
      <w:r w:rsidRPr="00E9792A">
        <w:rPr>
          <w:lang w:eastAsia="zh-CN"/>
        </w:rPr>
        <w:t>6</w:t>
      </w:r>
      <w:r w:rsidRPr="00E9792A">
        <w:rPr>
          <w:lang w:eastAsia="zh-CN"/>
        </w:rPr>
        <w:t>；十万；十万；十；</w:t>
      </w:r>
      <w:r w:rsidRPr="00E9792A">
        <w:rPr>
          <w:lang w:eastAsia="zh-CN"/>
        </w:rPr>
        <w:t>899910</w:t>
      </w:r>
      <w:r w:rsidRPr="00E9792A">
        <w:rPr>
          <w:lang w:eastAsia="zh-CN"/>
        </w:rPr>
        <w:br/>
      </w:r>
      <w:r w:rsidRPr="00E9792A">
        <w:rPr>
          <w:lang w:eastAsia="zh-CN"/>
        </w:rPr>
        <w:t>【分析】哪一位上的数字是几，就表示几个计数单位；用减法计算两个</w:t>
      </w:r>
      <w:r w:rsidRPr="00E9792A">
        <w:rPr>
          <w:lang w:eastAsia="zh-CN"/>
        </w:rPr>
        <w:t>9</w:t>
      </w:r>
      <w:r w:rsidRPr="00E9792A">
        <w:rPr>
          <w:lang w:eastAsia="zh-CN"/>
        </w:rPr>
        <w:t>表示的数字的差即可。</w:t>
      </w:r>
    </w:p>
    <w:p w14:paraId="36BB78E2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10.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4</w:t>
      </w:r>
      <w:r w:rsidRPr="00E9792A">
        <w:rPr>
          <w:lang w:eastAsia="zh-CN"/>
        </w:rPr>
        <w:t>；</w:t>
      </w:r>
      <w:r w:rsidRPr="00E9792A">
        <w:rPr>
          <w:lang w:eastAsia="zh-CN"/>
        </w:rPr>
        <w:t>5</w:t>
      </w:r>
      <w:r w:rsidRPr="00E9792A">
        <w:rPr>
          <w:lang w:eastAsia="zh-CN"/>
        </w:rPr>
        <w:t>；</w:t>
      </w:r>
      <w:r w:rsidRPr="00E9792A">
        <w:rPr>
          <w:lang w:eastAsia="zh-CN"/>
        </w:rPr>
        <w:t>0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12</w:t>
      </w:r>
      <w:r w:rsidRPr="00E9792A">
        <w:rPr>
          <w:lang w:eastAsia="zh-CN"/>
        </w:rPr>
        <w:t>；</w:t>
      </w:r>
      <w:r w:rsidRPr="00E9792A">
        <w:rPr>
          <w:lang w:eastAsia="zh-CN"/>
        </w:rPr>
        <w:t>36</w:t>
      </w:r>
      <w:r w:rsidRPr="00E9792A">
        <w:rPr>
          <w:lang w:eastAsia="zh-CN"/>
        </w:rPr>
        <w:t>；</w:t>
      </w:r>
      <w:r w:rsidRPr="00E9792A">
        <w:rPr>
          <w:lang w:eastAsia="zh-CN"/>
        </w:rPr>
        <w:t xml:space="preserve">1   </w:t>
      </w:r>
    </w:p>
    <w:p w14:paraId="511948E6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【解析】【解答】根据自然数的意义可知，这些数中自然数有</w:t>
      </w:r>
      <w:r w:rsidRPr="00E9792A">
        <w:rPr>
          <w:lang w:eastAsia="zh-CN"/>
        </w:rPr>
        <w:t>4</w:t>
      </w:r>
      <w:r w:rsidRPr="00E9792A">
        <w:rPr>
          <w:lang w:eastAsia="zh-CN"/>
        </w:rPr>
        <w:t>；</w:t>
      </w:r>
      <w:r w:rsidRPr="00E9792A">
        <w:rPr>
          <w:lang w:eastAsia="zh-CN"/>
        </w:rPr>
        <w:t>5</w:t>
      </w:r>
      <w:r w:rsidRPr="00E9792A">
        <w:rPr>
          <w:lang w:eastAsia="zh-CN"/>
        </w:rPr>
        <w:t>；</w:t>
      </w:r>
      <w:r w:rsidRPr="00E9792A">
        <w:rPr>
          <w:lang w:eastAsia="zh-CN"/>
        </w:rPr>
        <w:t>0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12</w:t>
      </w:r>
      <w:r w:rsidRPr="00E9792A">
        <w:rPr>
          <w:lang w:eastAsia="zh-CN"/>
        </w:rPr>
        <w:t>；</w:t>
      </w:r>
      <w:r w:rsidRPr="00E9792A">
        <w:rPr>
          <w:lang w:eastAsia="zh-CN"/>
        </w:rPr>
        <w:t>36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1.</w:t>
      </w:r>
      <w:r w:rsidRPr="00E9792A">
        <w:rPr>
          <w:lang w:eastAsia="zh-CN"/>
        </w:rPr>
        <w:br/>
      </w:r>
      <w:r w:rsidRPr="00E9792A">
        <w:rPr>
          <w:lang w:eastAsia="zh-CN"/>
        </w:rPr>
        <w:t>故答案为：</w:t>
      </w:r>
      <w:r w:rsidRPr="00E9792A">
        <w:rPr>
          <w:lang w:eastAsia="zh-CN"/>
        </w:rPr>
        <w:t>4</w:t>
      </w:r>
      <w:r w:rsidRPr="00E9792A">
        <w:rPr>
          <w:lang w:eastAsia="zh-CN"/>
        </w:rPr>
        <w:t>；</w:t>
      </w:r>
      <w:r w:rsidRPr="00E9792A">
        <w:rPr>
          <w:lang w:eastAsia="zh-CN"/>
        </w:rPr>
        <w:t>5</w:t>
      </w:r>
      <w:r w:rsidRPr="00E9792A">
        <w:rPr>
          <w:lang w:eastAsia="zh-CN"/>
        </w:rPr>
        <w:t>；</w:t>
      </w:r>
      <w:r w:rsidRPr="00E9792A">
        <w:rPr>
          <w:lang w:eastAsia="zh-CN"/>
        </w:rPr>
        <w:t>0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12</w:t>
      </w:r>
      <w:r w:rsidRPr="00E9792A">
        <w:rPr>
          <w:lang w:eastAsia="zh-CN"/>
        </w:rPr>
        <w:t>；</w:t>
      </w:r>
      <w:r w:rsidRPr="00E9792A">
        <w:rPr>
          <w:lang w:eastAsia="zh-CN"/>
        </w:rPr>
        <w:t>36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</w:t>
      </w:r>
    </w:p>
    <w:p w14:paraId="520E6E61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【分析】例如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1</w:t>
      </w:r>
      <w:r w:rsidRPr="00E9792A">
        <w:rPr>
          <w:lang w:eastAsia="zh-CN"/>
        </w:rPr>
        <w:t>、</w:t>
      </w:r>
      <w:r w:rsidRPr="00E9792A">
        <w:rPr>
          <w:lang w:eastAsia="zh-CN"/>
        </w:rPr>
        <w:t>2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3……</w:t>
      </w:r>
      <w:r w:rsidRPr="00E9792A">
        <w:rPr>
          <w:lang w:eastAsia="zh-CN"/>
        </w:rPr>
        <w:t>，这些表示物体个数的数叫做自然数，由此根据自然数的意义找出自然数即可</w:t>
      </w:r>
      <w:r w:rsidRPr="00E9792A">
        <w:rPr>
          <w:lang w:eastAsia="zh-CN"/>
        </w:rPr>
        <w:t>.</w:t>
      </w:r>
    </w:p>
    <w:p w14:paraId="0EAD5C61" w14:textId="77777777" w:rsidR="001F3F80" w:rsidRPr="00E9792A" w:rsidRDefault="00E9792A" w:rsidP="00E9792A">
      <w:pPr>
        <w:spacing w:after="0" w:line="360" w:lineRule="auto"/>
      </w:pPr>
      <w:r w:rsidRPr="00E9792A">
        <w:t>11.</w:t>
      </w:r>
      <w:r w:rsidRPr="00E9792A">
        <w:t>【答案】＋</w:t>
      </w:r>
      <w:r w:rsidRPr="00E9792A">
        <w:t>3</w:t>
      </w:r>
      <w:r w:rsidRPr="00E9792A">
        <w:t>，</w:t>
      </w:r>
      <w:r w:rsidRPr="00E9792A">
        <w:t>0</w:t>
      </w:r>
      <w:r w:rsidRPr="00E9792A">
        <w:t>，</w:t>
      </w:r>
      <w:r w:rsidRPr="00E9792A">
        <w:t>32</w:t>
      </w:r>
      <w:r w:rsidRPr="00E9792A">
        <w:t>；</w:t>
      </w:r>
      <w:r w:rsidRPr="00E9792A">
        <w:t>1</w:t>
      </w:r>
      <w:r w:rsidRPr="00E9792A">
        <w:rPr>
          <w:b/>
        </w:rPr>
        <w:t>.</w:t>
      </w:r>
      <w:r w:rsidRPr="00E9792A">
        <w:t>5</w:t>
      </w:r>
      <w:r w:rsidRPr="00E9792A">
        <w:t>，－</w:t>
      </w:r>
      <w:r w:rsidRPr="00E9792A">
        <w:t>1</w:t>
      </w:r>
      <w:r w:rsidRPr="00E9792A">
        <w:rPr>
          <w:b/>
        </w:rPr>
        <w:t>.</w:t>
      </w:r>
      <w:r w:rsidRPr="00E9792A">
        <w:t>2</w:t>
      </w:r>
      <w:r w:rsidRPr="00E9792A">
        <w:t>；</w:t>
      </w:r>
      <w:r w:rsidRPr="00E9792A">
        <w:t>1</w:t>
      </w:r>
      <w:r w:rsidRPr="00E9792A">
        <w:rPr>
          <w:b/>
        </w:rPr>
        <w:t>.</w:t>
      </w:r>
      <w:r w:rsidRPr="00E9792A">
        <w:t>5</w:t>
      </w:r>
      <w:r w:rsidRPr="00E9792A">
        <w:t>，</w:t>
      </w:r>
      <w:r w:rsidR="001D58E3">
        <w:rPr>
          <w:noProof/>
          <w:lang w:eastAsia="zh-CN"/>
        </w:rPr>
        <w:pict w14:anchorId="75D0C232">
          <v:shape id="图片 8" o:spid="_x0000_i1032" type="#_x0000_t75" style="width:9.75pt;height:21pt;visibility:visible;mso-wrap-style:square">
            <v:imagedata r:id="rId12" o:title=""/>
          </v:shape>
        </w:pict>
      </w:r>
      <w:r w:rsidRPr="00E9792A">
        <w:t>，＋</w:t>
      </w:r>
      <w:r w:rsidRPr="00E9792A">
        <w:t>3</w:t>
      </w:r>
      <w:r w:rsidRPr="00E9792A">
        <w:t>，</w:t>
      </w:r>
      <w:r w:rsidRPr="00E9792A">
        <w:t xml:space="preserve">32 </w:t>
      </w:r>
      <w:r w:rsidRPr="00E9792A">
        <w:t>；－</w:t>
      </w:r>
      <w:r w:rsidRPr="00E9792A">
        <w:t>3</w:t>
      </w:r>
      <w:r w:rsidRPr="00E9792A">
        <w:t>，</w:t>
      </w:r>
      <w:r w:rsidRPr="00E9792A">
        <w:t xml:space="preserve"> </w:t>
      </w:r>
      <w:r w:rsidR="001D58E3">
        <w:rPr>
          <w:noProof/>
          <w:lang w:eastAsia="zh-CN"/>
        </w:rPr>
        <w:pict w14:anchorId="64B6E6E8">
          <v:shape id="图片 9" o:spid="_x0000_i1033" type="#_x0000_t75" style="width:22.5pt;height:21pt;visibility:visible;mso-wrap-style:square">
            <v:imagedata r:id="rId14" o:title=""/>
          </v:shape>
        </w:pict>
      </w:r>
      <w:r w:rsidRPr="00E9792A">
        <w:t>，－</w:t>
      </w:r>
      <w:r w:rsidRPr="00E9792A">
        <w:t>1</w:t>
      </w:r>
      <w:r w:rsidRPr="00E9792A">
        <w:rPr>
          <w:b/>
        </w:rPr>
        <w:t>.</w:t>
      </w:r>
      <w:r w:rsidRPr="00E9792A">
        <w:t>2</w:t>
      </w:r>
      <w:r w:rsidRPr="00E9792A">
        <w:t>；</w:t>
      </w:r>
      <w:r w:rsidR="001D58E3">
        <w:rPr>
          <w:noProof/>
          <w:lang w:eastAsia="zh-CN"/>
        </w:rPr>
        <w:pict w14:anchorId="57C5497E">
          <v:shape id="图片 10" o:spid="_x0000_i1034" type="#_x0000_t75" style="width:22.5pt;height:21pt;visibility:visible;mso-wrap-style:square">
            <v:imagedata r:id="rId14" o:title=""/>
          </v:shape>
        </w:pict>
      </w:r>
      <w:r w:rsidRPr="00E9792A">
        <w:t>，</w:t>
      </w:r>
      <w:r w:rsidRPr="00E9792A">
        <w:t xml:space="preserve"> </w:t>
      </w:r>
      <w:r w:rsidR="001D58E3">
        <w:rPr>
          <w:noProof/>
          <w:lang w:eastAsia="zh-CN"/>
        </w:rPr>
        <w:pict w14:anchorId="46A1403D">
          <v:shape id="图片 11" o:spid="_x0000_i1035" type="#_x0000_t75" style="width:9.75pt;height:21pt;visibility:visible;mso-wrap-style:square">
            <v:imagedata r:id="rId12" o:title=""/>
          </v:shape>
        </w:pict>
      </w:r>
      <w:r w:rsidRPr="00E9792A">
        <w:t>；－</w:t>
      </w:r>
      <w:r w:rsidRPr="00E9792A">
        <w:t>3</w:t>
      </w:r>
      <w:r w:rsidRPr="00E9792A">
        <w:t>；</w:t>
      </w:r>
      <w:r w:rsidRPr="00E9792A">
        <w:t xml:space="preserve">32  </w:t>
      </w:r>
    </w:p>
    <w:p w14:paraId="2BBDA040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【解析】【解答】解：根据自然数的意义可知，自然数有</w:t>
      </w:r>
      <w:r w:rsidRPr="00E9792A">
        <w:rPr>
          <w:lang w:eastAsia="zh-CN"/>
        </w:rPr>
        <w:t>+3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32</w:t>
      </w:r>
      <w:r w:rsidRPr="00E9792A">
        <w:rPr>
          <w:lang w:eastAsia="zh-CN"/>
        </w:rPr>
        <w:t>；</w:t>
      </w:r>
      <w:r w:rsidRPr="00E9792A">
        <w:rPr>
          <w:lang w:eastAsia="zh-CN"/>
        </w:rPr>
        <w:br/>
      </w:r>
      <w:r w:rsidRPr="00E9792A">
        <w:rPr>
          <w:lang w:eastAsia="zh-CN"/>
        </w:rPr>
        <w:t>根据小数的特征可知，小数有：</w:t>
      </w:r>
      <w:r w:rsidRPr="00E9792A">
        <w:rPr>
          <w:lang w:eastAsia="zh-CN"/>
        </w:rPr>
        <w:t>1.5</w:t>
      </w:r>
      <w:r w:rsidRPr="00E9792A">
        <w:rPr>
          <w:lang w:eastAsia="zh-CN"/>
        </w:rPr>
        <w:t>、</w:t>
      </w:r>
      <w:r w:rsidRPr="00E9792A">
        <w:rPr>
          <w:lang w:eastAsia="zh-CN"/>
        </w:rPr>
        <w:t>-1.2</w:t>
      </w:r>
      <w:r w:rsidRPr="00E9792A">
        <w:rPr>
          <w:lang w:eastAsia="zh-CN"/>
        </w:rPr>
        <w:t>；</w:t>
      </w:r>
      <w:r w:rsidRPr="00E9792A">
        <w:rPr>
          <w:lang w:eastAsia="zh-CN"/>
        </w:rPr>
        <w:br/>
      </w:r>
      <w:r w:rsidRPr="00E9792A">
        <w:rPr>
          <w:lang w:eastAsia="zh-CN"/>
        </w:rPr>
        <w:t>根据正负数的知识可知，正数有：</w:t>
      </w:r>
      <w:r w:rsidRPr="00E9792A">
        <w:rPr>
          <w:lang w:eastAsia="zh-CN"/>
        </w:rPr>
        <w:t>1.5</w:t>
      </w:r>
      <w:r w:rsidRPr="00E9792A">
        <w:rPr>
          <w:lang w:eastAsia="zh-CN"/>
        </w:rPr>
        <w:t>、</w:t>
      </w:r>
      <w:r w:rsidR="001D58E3">
        <w:rPr>
          <w:noProof/>
          <w:lang w:eastAsia="zh-CN"/>
        </w:rPr>
        <w:pict w14:anchorId="332A395B">
          <v:shape id="图片 12" o:spid="_x0000_i1036" type="#_x0000_t75" style="width:9.75pt;height:21pt;visibility:visible;mso-wrap-style:square">
            <v:imagedata r:id="rId12" o:title=""/>
          </v:shape>
        </w:pict>
      </w:r>
      <w:r w:rsidRPr="00E9792A">
        <w:rPr>
          <w:lang w:eastAsia="zh-CN"/>
        </w:rPr>
        <w:t>、</w:t>
      </w:r>
      <w:r w:rsidRPr="00E9792A">
        <w:rPr>
          <w:lang w:eastAsia="zh-CN"/>
        </w:rPr>
        <w:t>+3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32</w:t>
      </w:r>
      <w:r w:rsidRPr="00E9792A">
        <w:rPr>
          <w:lang w:eastAsia="zh-CN"/>
        </w:rPr>
        <w:t>；负数有：</w:t>
      </w:r>
      <w:r w:rsidRPr="00E9792A">
        <w:rPr>
          <w:lang w:eastAsia="zh-CN"/>
        </w:rPr>
        <w:t>-3</w:t>
      </w:r>
      <w:r w:rsidRPr="00E9792A">
        <w:rPr>
          <w:lang w:eastAsia="zh-CN"/>
        </w:rPr>
        <w:t>、</w:t>
      </w:r>
      <w:r w:rsidR="001D58E3">
        <w:rPr>
          <w:noProof/>
          <w:lang w:eastAsia="zh-CN"/>
        </w:rPr>
        <w:pict w14:anchorId="75E71FB0">
          <v:shape id="图片 13" o:spid="_x0000_i1037" type="#_x0000_t75" style="width:17.25pt;height:21pt;visibility:visible;mso-wrap-style:square">
            <v:imagedata r:id="rId15" o:title=""/>
          </v:shape>
        </w:pict>
      </w:r>
      <w:r w:rsidRPr="00E9792A">
        <w:rPr>
          <w:lang w:eastAsia="zh-CN"/>
        </w:rPr>
        <w:t>、</w:t>
      </w:r>
      <w:r w:rsidRPr="00E9792A">
        <w:rPr>
          <w:lang w:eastAsia="zh-CN"/>
        </w:rPr>
        <w:t>-1.2</w:t>
      </w:r>
      <w:r w:rsidRPr="00E9792A">
        <w:rPr>
          <w:lang w:eastAsia="zh-CN"/>
        </w:rPr>
        <w:t>；</w:t>
      </w:r>
      <w:r w:rsidRPr="00E9792A">
        <w:rPr>
          <w:lang w:eastAsia="zh-CN"/>
        </w:rPr>
        <w:br/>
      </w:r>
      <w:r w:rsidRPr="00E9792A">
        <w:rPr>
          <w:lang w:eastAsia="zh-CN"/>
        </w:rPr>
        <w:t>根据分数的意义可知，分数有：</w:t>
      </w:r>
      <w:r w:rsidR="001D58E3">
        <w:rPr>
          <w:noProof/>
          <w:lang w:eastAsia="zh-CN"/>
        </w:rPr>
        <w:pict w14:anchorId="3EB795A7">
          <v:shape id="图片 14" o:spid="_x0000_i1038" type="#_x0000_t75" style="width:17.25pt;height:21pt;visibility:visible;mso-wrap-style:square">
            <v:imagedata r:id="rId15" o:title=""/>
          </v:shape>
        </w:pict>
      </w:r>
      <w:r w:rsidRPr="00E9792A">
        <w:rPr>
          <w:lang w:eastAsia="zh-CN"/>
        </w:rPr>
        <w:t>、</w:t>
      </w:r>
      <w:r w:rsidR="001D58E3">
        <w:rPr>
          <w:noProof/>
          <w:lang w:eastAsia="zh-CN"/>
        </w:rPr>
        <w:pict w14:anchorId="23F5051B">
          <v:shape id="图片 15" o:spid="_x0000_i1039" type="#_x0000_t75" style="width:9.75pt;height:21pt;visibility:visible;mso-wrap-style:square">
            <v:imagedata r:id="rId12" o:title=""/>
          </v:shape>
        </w:pict>
      </w:r>
      <w:r w:rsidRPr="00E9792A">
        <w:rPr>
          <w:lang w:eastAsia="zh-CN"/>
        </w:rPr>
        <w:t>；</w:t>
      </w:r>
      <w:r w:rsidRPr="00E9792A">
        <w:rPr>
          <w:lang w:eastAsia="zh-CN"/>
        </w:rPr>
        <w:br/>
      </w:r>
      <w:r w:rsidRPr="00E9792A">
        <w:rPr>
          <w:lang w:eastAsia="zh-CN"/>
        </w:rPr>
        <w:t>根据负数大小的比较方法可知，</w:t>
      </w:r>
      <w:r w:rsidRPr="00E9792A">
        <w:rPr>
          <w:lang w:eastAsia="zh-CN"/>
        </w:rPr>
        <w:t>-3</w:t>
      </w:r>
      <w:r w:rsidRPr="00E9792A">
        <w:rPr>
          <w:lang w:eastAsia="zh-CN"/>
        </w:rPr>
        <w:t>最小，最大的数是</w:t>
      </w:r>
      <w:r w:rsidRPr="00E9792A">
        <w:rPr>
          <w:lang w:eastAsia="zh-CN"/>
        </w:rPr>
        <w:t>32.</w:t>
      </w:r>
      <w:r w:rsidRPr="00E9792A">
        <w:rPr>
          <w:lang w:eastAsia="zh-CN"/>
        </w:rPr>
        <w:br/>
      </w:r>
      <w:r w:rsidRPr="00E9792A">
        <w:rPr>
          <w:lang w:eastAsia="zh-CN"/>
        </w:rPr>
        <w:t>故答案为：</w:t>
      </w:r>
      <w:r w:rsidRPr="00E9792A">
        <w:rPr>
          <w:lang w:eastAsia="zh-CN"/>
        </w:rPr>
        <w:t>+3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0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32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1.5</w:t>
      </w:r>
      <w:r w:rsidRPr="00E9792A">
        <w:rPr>
          <w:lang w:eastAsia="zh-CN"/>
        </w:rPr>
        <w:t>、</w:t>
      </w:r>
      <w:r w:rsidRPr="00E9792A">
        <w:rPr>
          <w:lang w:eastAsia="zh-CN"/>
        </w:rPr>
        <w:t>-1.2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1.5</w:t>
      </w:r>
      <w:r w:rsidRPr="00E9792A">
        <w:rPr>
          <w:lang w:eastAsia="zh-CN"/>
        </w:rPr>
        <w:t>、</w:t>
      </w:r>
      <w:r w:rsidR="001D58E3">
        <w:rPr>
          <w:noProof/>
          <w:lang w:eastAsia="zh-CN"/>
        </w:rPr>
        <w:pict w14:anchorId="09D1A3B2">
          <v:shape id="图片 16" o:spid="_x0000_i1040" type="#_x0000_t75" style="width:9.75pt;height:21pt;visibility:visible;mso-wrap-style:square">
            <v:imagedata r:id="rId12" o:title=""/>
          </v:shape>
        </w:pict>
      </w:r>
      <w:r w:rsidRPr="00E9792A">
        <w:rPr>
          <w:lang w:eastAsia="zh-CN"/>
        </w:rPr>
        <w:t>、</w:t>
      </w:r>
      <w:r w:rsidRPr="00E9792A">
        <w:rPr>
          <w:lang w:eastAsia="zh-CN"/>
        </w:rPr>
        <w:t>+3</w:t>
      </w:r>
      <w:r w:rsidRPr="00E9792A">
        <w:rPr>
          <w:lang w:eastAsia="zh-CN"/>
        </w:rPr>
        <w:t>、</w:t>
      </w:r>
      <w:r w:rsidRPr="00E9792A">
        <w:rPr>
          <w:lang w:eastAsia="zh-CN"/>
        </w:rPr>
        <w:t>32</w:t>
      </w:r>
      <w:r w:rsidRPr="00E9792A">
        <w:rPr>
          <w:lang w:eastAsia="zh-CN"/>
        </w:rPr>
        <w:t>；</w:t>
      </w:r>
      <w:r w:rsidRPr="00E9792A">
        <w:rPr>
          <w:lang w:eastAsia="zh-CN"/>
        </w:rPr>
        <w:t>-3</w:t>
      </w:r>
      <w:r w:rsidRPr="00E9792A">
        <w:rPr>
          <w:lang w:eastAsia="zh-CN"/>
        </w:rPr>
        <w:t>、</w:t>
      </w:r>
      <w:r w:rsidR="001D58E3">
        <w:rPr>
          <w:noProof/>
          <w:lang w:eastAsia="zh-CN"/>
        </w:rPr>
        <w:pict w14:anchorId="4A8190B2">
          <v:shape id="图片 17" o:spid="_x0000_i1041" type="#_x0000_t75" style="width:17.25pt;height:21pt;visibility:visible;mso-wrap-style:square">
            <v:imagedata r:id="rId15" o:title=""/>
          </v:shape>
        </w:pict>
      </w:r>
      <w:r w:rsidRPr="00E9792A">
        <w:rPr>
          <w:lang w:eastAsia="zh-CN"/>
        </w:rPr>
        <w:t>、</w:t>
      </w:r>
      <w:r w:rsidRPr="00E9792A">
        <w:rPr>
          <w:lang w:eastAsia="zh-CN"/>
        </w:rPr>
        <w:t>-1.2</w:t>
      </w:r>
      <w:r w:rsidRPr="00E9792A">
        <w:rPr>
          <w:lang w:eastAsia="zh-CN"/>
        </w:rPr>
        <w:t>；</w:t>
      </w:r>
      <w:r w:rsidR="001D58E3">
        <w:rPr>
          <w:noProof/>
          <w:lang w:eastAsia="zh-CN"/>
        </w:rPr>
        <w:pict w14:anchorId="6798DCDF">
          <v:shape id="图片 18" o:spid="_x0000_i1042" type="#_x0000_t75" style="width:17.25pt;height:21pt;visibility:visible;mso-wrap-style:square">
            <v:imagedata r:id="rId15" o:title=""/>
          </v:shape>
        </w:pict>
      </w:r>
      <w:r w:rsidRPr="00E9792A">
        <w:rPr>
          <w:lang w:eastAsia="zh-CN"/>
        </w:rPr>
        <w:t>、</w:t>
      </w:r>
      <w:r w:rsidR="001D58E3">
        <w:rPr>
          <w:noProof/>
          <w:lang w:eastAsia="zh-CN"/>
        </w:rPr>
        <w:pict w14:anchorId="6E5E398A">
          <v:shape id="图片 19" o:spid="_x0000_i1043" type="#_x0000_t75" style="width:9.75pt;height:21pt;visibility:visible;mso-wrap-style:square">
            <v:imagedata r:id="rId12" o:title=""/>
          </v:shape>
        </w:pict>
      </w:r>
      <w:r w:rsidRPr="00E9792A">
        <w:rPr>
          <w:lang w:eastAsia="zh-CN"/>
        </w:rPr>
        <w:t>；</w:t>
      </w:r>
      <w:r w:rsidRPr="00E9792A">
        <w:rPr>
          <w:lang w:eastAsia="zh-CN"/>
        </w:rPr>
        <w:t>-3</w:t>
      </w:r>
      <w:r w:rsidRPr="00E9792A">
        <w:rPr>
          <w:lang w:eastAsia="zh-CN"/>
        </w:rPr>
        <w:t>；</w:t>
      </w:r>
      <w:r w:rsidRPr="00E9792A">
        <w:rPr>
          <w:lang w:eastAsia="zh-CN"/>
        </w:rPr>
        <w:t>32</w:t>
      </w:r>
    </w:p>
    <w:p w14:paraId="24B974C5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【分析】自然数是表示物体个数的数，最小的自然数是</w:t>
      </w:r>
      <w:r w:rsidRPr="00E9792A">
        <w:rPr>
          <w:lang w:eastAsia="zh-CN"/>
        </w:rPr>
        <w:t>0</w:t>
      </w:r>
      <w:r w:rsidRPr="00E9792A">
        <w:rPr>
          <w:lang w:eastAsia="zh-CN"/>
        </w:rPr>
        <w:t>；小数是由整数部分、小数点和小数部分组成的；分数是由分子和分母、分数线组成的，小数和分数都不分正负；负数都比正数小，从负数中找出最小的数，从正数中找出最大的数即可</w:t>
      </w:r>
      <w:r w:rsidRPr="00E9792A">
        <w:rPr>
          <w:lang w:eastAsia="zh-CN"/>
        </w:rPr>
        <w:t>.</w:t>
      </w:r>
    </w:p>
    <w:p w14:paraId="79C161E9" w14:textId="77777777" w:rsidR="001F3F80" w:rsidRPr="00E9792A" w:rsidRDefault="00E9792A" w:rsidP="00E9792A">
      <w:pPr>
        <w:spacing w:line="360" w:lineRule="auto"/>
        <w:rPr>
          <w:lang w:eastAsia="zh-CN"/>
        </w:rPr>
      </w:pPr>
      <w:r w:rsidRPr="00E9792A">
        <w:rPr>
          <w:lang w:eastAsia="zh-CN"/>
        </w:rPr>
        <w:lastRenderedPageBreak/>
        <w:t>四、解答题</w:t>
      </w:r>
    </w:p>
    <w:p w14:paraId="0AD61844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12.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</w:t>
      </w:r>
      <w:r w:rsidRPr="00E9792A">
        <w:rPr>
          <w:lang w:eastAsia="zh-CN"/>
        </w:rPr>
        <w:t>解：组成的两位数有：</w:t>
      </w:r>
      <w:r w:rsidRPr="00E9792A">
        <w:rPr>
          <w:lang w:eastAsia="zh-CN"/>
        </w:rPr>
        <w:t>35</w:t>
      </w:r>
      <w:r w:rsidRPr="00E9792A">
        <w:rPr>
          <w:lang w:eastAsia="zh-CN"/>
        </w:rPr>
        <w:t>，</w:t>
      </w:r>
      <w:r w:rsidRPr="00E9792A">
        <w:rPr>
          <w:lang w:eastAsia="zh-CN"/>
        </w:rPr>
        <w:t>53</w:t>
      </w:r>
      <w:r w:rsidRPr="00E9792A">
        <w:rPr>
          <w:lang w:eastAsia="zh-CN"/>
        </w:rPr>
        <w:t>，</w:t>
      </w:r>
      <w:r w:rsidRPr="00E9792A">
        <w:rPr>
          <w:lang w:eastAsia="zh-CN"/>
        </w:rPr>
        <w:t>39</w:t>
      </w:r>
      <w:r w:rsidRPr="00E9792A">
        <w:rPr>
          <w:lang w:eastAsia="zh-CN"/>
        </w:rPr>
        <w:t>，</w:t>
      </w:r>
      <w:r w:rsidRPr="00E9792A">
        <w:rPr>
          <w:lang w:eastAsia="zh-CN"/>
        </w:rPr>
        <w:t>93</w:t>
      </w:r>
      <w:r w:rsidRPr="00E9792A">
        <w:rPr>
          <w:lang w:eastAsia="zh-CN"/>
        </w:rPr>
        <w:t>，</w:t>
      </w:r>
      <w:r w:rsidRPr="00E9792A">
        <w:rPr>
          <w:lang w:eastAsia="zh-CN"/>
        </w:rPr>
        <w:t>59</w:t>
      </w:r>
      <w:r w:rsidRPr="00E9792A">
        <w:rPr>
          <w:lang w:eastAsia="zh-CN"/>
        </w:rPr>
        <w:t>，</w:t>
      </w:r>
      <w:r w:rsidRPr="00E9792A">
        <w:rPr>
          <w:lang w:eastAsia="zh-CN"/>
        </w:rPr>
        <w:t>95</w:t>
      </w:r>
    </w:p>
    <w:p w14:paraId="526D9C7A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最大的数是</w:t>
      </w:r>
      <w:r w:rsidRPr="00E9792A">
        <w:rPr>
          <w:lang w:eastAsia="zh-CN"/>
        </w:rPr>
        <w:t>95</w:t>
      </w:r>
      <w:r w:rsidRPr="00E9792A">
        <w:rPr>
          <w:lang w:eastAsia="zh-CN"/>
        </w:rPr>
        <w:t>，最小的数是</w:t>
      </w:r>
      <w:r w:rsidRPr="00E9792A">
        <w:rPr>
          <w:lang w:eastAsia="zh-CN"/>
        </w:rPr>
        <w:t>35</w:t>
      </w:r>
    </w:p>
    <w:p w14:paraId="5218E1DD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</w:t>
      </w:r>
    </w:p>
    <w:p w14:paraId="1F9DCA8E" w14:textId="77777777" w:rsidR="001F3F80" w:rsidRPr="00E9792A" w:rsidRDefault="00E9792A" w:rsidP="00E9792A">
      <w:pPr>
        <w:spacing w:line="360" w:lineRule="auto"/>
        <w:rPr>
          <w:lang w:eastAsia="zh-CN"/>
        </w:rPr>
      </w:pPr>
      <w:r w:rsidRPr="00E9792A">
        <w:rPr>
          <w:lang w:eastAsia="zh-CN"/>
        </w:rPr>
        <w:t>五、综合题</w:t>
      </w:r>
    </w:p>
    <w:p w14:paraId="03707950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13.</w:t>
      </w:r>
      <w:r w:rsidRPr="00E9792A">
        <w:rPr>
          <w:lang w:eastAsia="zh-CN"/>
        </w:rPr>
        <w:t>【答案】</w:t>
      </w:r>
      <w:r w:rsidRPr="00E9792A">
        <w:rPr>
          <w:lang w:eastAsia="zh-CN"/>
        </w:rPr>
        <w:t xml:space="preserve"> </w:t>
      </w:r>
      <w:r w:rsidRPr="00E9792A">
        <w:rPr>
          <w:lang w:eastAsia="zh-CN"/>
        </w:rPr>
        <w:t>（</w:t>
      </w:r>
      <w:r w:rsidRPr="00E9792A">
        <w:rPr>
          <w:lang w:eastAsia="zh-CN"/>
        </w:rPr>
        <w:t>1</w:t>
      </w:r>
      <w:r w:rsidRPr="00E9792A">
        <w:rPr>
          <w:lang w:eastAsia="zh-CN"/>
        </w:rPr>
        <w:t>）</w:t>
      </w:r>
      <w:r w:rsidRPr="00E9792A">
        <w:rPr>
          <w:lang w:eastAsia="zh-CN"/>
        </w:rPr>
        <w:t xml:space="preserve">12 </w:t>
      </w:r>
      <w:r w:rsidRPr="00E9792A">
        <w:rPr>
          <w:lang w:eastAsia="zh-CN"/>
        </w:rPr>
        <w:t>；</w:t>
      </w:r>
      <w:r w:rsidRPr="00E9792A">
        <w:rPr>
          <w:lang w:eastAsia="zh-CN"/>
        </w:rPr>
        <w:t xml:space="preserve">15 </w:t>
      </w:r>
      <w:r w:rsidRPr="00E9792A">
        <w:rPr>
          <w:lang w:eastAsia="zh-CN"/>
        </w:rPr>
        <w:t>；</w:t>
      </w:r>
      <w:r w:rsidRPr="00E9792A">
        <w:rPr>
          <w:lang w:eastAsia="zh-CN"/>
        </w:rPr>
        <w:t xml:space="preserve">16 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18</w:t>
      </w:r>
    </w:p>
    <w:p w14:paraId="0CEAAFBB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（</w:t>
      </w:r>
      <w:r w:rsidRPr="00E9792A">
        <w:rPr>
          <w:lang w:eastAsia="zh-CN"/>
        </w:rPr>
        <w:t>2</w:t>
      </w:r>
      <w:r w:rsidRPr="00E9792A">
        <w:rPr>
          <w:lang w:eastAsia="zh-CN"/>
        </w:rPr>
        <w:t>）</w:t>
      </w:r>
      <w:r w:rsidRPr="00E9792A">
        <w:rPr>
          <w:lang w:eastAsia="zh-CN"/>
        </w:rPr>
        <w:t xml:space="preserve">16 </w:t>
      </w:r>
      <w:r w:rsidRPr="00E9792A">
        <w:rPr>
          <w:lang w:eastAsia="zh-CN"/>
        </w:rPr>
        <w:t>；</w:t>
      </w:r>
      <w:r w:rsidRPr="00E9792A">
        <w:rPr>
          <w:lang w:eastAsia="zh-CN"/>
        </w:rPr>
        <w:t xml:space="preserve">15 </w:t>
      </w:r>
      <w:r w:rsidRPr="00E9792A">
        <w:rPr>
          <w:lang w:eastAsia="zh-CN"/>
        </w:rPr>
        <w:t>；</w:t>
      </w:r>
      <w:r w:rsidRPr="00E9792A">
        <w:rPr>
          <w:lang w:eastAsia="zh-CN"/>
        </w:rPr>
        <w:t>13</w:t>
      </w:r>
    </w:p>
    <w:p w14:paraId="22645F38" w14:textId="77777777" w:rsidR="00E9792A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</w:t>
      </w:r>
    </w:p>
    <w:p w14:paraId="7FA5A95A" w14:textId="77777777" w:rsidR="001F3F80" w:rsidRPr="00E9792A" w:rsidRDefault="00E9792A" w:rsidP="00E9792A">
      <w:pPr>
        <w:spacing w:line="360" w:lineRule="auto"/>
        <w:rPr>
          <w:lang w:eastAsia="zh-CN"/>
        </w:rPr>
      </w:pPr>
      <w:r w:rsidRPr="00E9792A">
        <w:rPr>
          <w:lang w:eastAsia="zh-CN"/>
        </w:rPr>
        <w:t>六、应用题</w:t>
      </w:r>
    </w:p>
    <w:p w14:paraId="115EE2E0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14.</w:t>
      </w:r>
      <w:r w:rsidRPr="00E9792A">
        <w:rPr>
          <w:lang w:eastAsia="zh-CN"/>
        </w:rPr>
        <w:t>【答案】解：</w:t>
      </w:r>
      <w:r w:rsidRPr="00E9792A">
        <w:rPr>
          <w:lang w:eastAsia="zh-CN"/>
        </w:rPr>
        <w:t>8×9×10=720</w:t>
      </w:r>
      <w:r w:rsidRPr="00E9792A">
        <w:rPr>
          <w:lang w:eastAsia="zh-CN"/>
        </w:rPr>
        <w:br/>
      </w:r>
      <w:r w:rsidRPr="00E9792A">
        <w:rPr>
          <w:lang w:eastAsia="zh-CN"/>
        </w:rPr>
        <w:t>答：这三个小朋友的年龄分别是</w:t>
      </w:r>
      <w:r w:rsidRPr="00E9792A">
        <w:rPr>
          <w:lang w:eastAsia="zh-CN"/>
        </w:rPr>
        <w:t>8</w:t>
      </w:r>
      <w:r w:rsidRPr="00E9792A">
        <w:rPr>
          <w:lang w:eastAsia="zh-CN"/>
        </w:rPr>
        <w:t>岁，</w:t>
      </w:r>
      <w:r w:rsidRPr="00E9792A">
        <w:rPr>
          <w:lang w:eastAsia="zh-CN"/>
        </w:rPr>
        <w:t>9</w:t>
      </w:r>
      <w:r w:rsidRPr="00E9792A">
        <w:rPr>
          <w:lang w:eastAsia="zh-CN"/>
        </w:rPr>
        <w:t>岁，</w:t>
      </w:r>
      <w:r w:rsidRPr="00E9792A">
        <w:rPr>
          <w:lang w:eastAsia="zh-CN"/>
        </w:rPr>
        <w:t>10</w:t>
      </w:r>
      <w:r w:rsidRPr="00E9792A">
        <w:rPr>
          <w:lang w:eastAsia="zh-CN"/>
        </w:rPr>
        <w:t>岁</w:t>
      </w:r>
      <w:r w:rsidRPr="00E9792A">
        <w:rPr>
          <w:lang w:eastAsia="zh-CN"/>
        </w:rPr>
        <w:t xml:space="preserve">.  </w:t>
      </w:r>
    </w:p>
    <w:p w14:paraId="0032648D" w14:textId="77777777" w:rsidR="001F3F80" w:rsidRPr="00E9792A" w:rsidRDefault="00E9792A" w:rsidP="00E9792A">
      <w:pPr>
        <w:spacing w:after="0" w:line="360" w:lineRule="auto"/>
        <w:rPr>
          <w:lang w:eastAsia="zh-CN"/>
        </w:rPr>
      </w:pPr>
      <w:r w:rsidRPr="00E9792A">
        <w:rPr>
          <w:lang w:eastAsia="zh-CN"/>
        </w:rPr>
        <w:t>【解析】【分析】相邻的自然数的差是</w:t>
      </w:r>
      <w:r w:rsidRPr="00E9792A">
        <w:rPr>
          <w:lang w:eastAsia="zh-CN"/>
        </w:rPr>
        <w:t>1</w:t>
      </w:r>
      <w:r w:rsidRPr="00E9792A">
        <w:rPr>
          <w:lang w:eastAsia="zh-CN"/>
        </w:rPr>
        <w:t>，由此判断出三个连续自然数的积是</w:t>
      </w:r>
      <w:r w:rsidRPr="00E9792A">
        <w:rPr>
          <w:lang w:eastAsia="zh-CN"/>
        </w:rPr>
        <w:t>720</w:t>
      </w:r>
      <w:r w:rsidRPr="00E9792A">
        <w:rPr>
          <w:lang w:eastAsia="zh-CN"/>
        </w:rPr>
        <w:t>的数，这三个自然数就是三个小朋友的年龄</w:t>
      </w:r>
      <w:r w:rsidRPr="00E9792A">
        <w:rPr>
          <w:lang w:eastAsia="zh-CN"/>
        </w:rPr>
        <w:t>.</w:t>
      </w:r>
    </w:p>
    <w:sectPr w:rsidR="001F3F80" w:rsidRPr="00E9792A">
      <w:headerReference w:type="even" r:id="rId16"/>
      <w:headerReference w:type="default" r:id="rId17"/>
      <w:footerReference w:type="default" r:id="rId18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55880" w14:textId="77777777" w:rsidR="001D58E3" w:rsidRDefault="001D58E3">
      <w:pPr>
        <w:spacing w:after="0" w:line="240" w:lineRule="auto"/>
      </w:pPr>
      <w:r>
        <w:separator/>
      </w:r>
    </w:p>
  </w:endnote>
  <w:endnote w:type="continuationSeparator" w:id="0">
    <w:p w14:paraId="1581C994" w14:textId="77777777" w:rsidR="001D58E3" w:rsidRDefault="001D5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678345" w14:textId="77777777" w:rsidR="001F3F80" w:rsidRPr="00E9792A" w:rsidRDefault="00E9792A" w:rsidP="00E9792A">
    <w:pPr>
      <w:pStyle w:val="a5"/>
    </w:pPr>
    <w:r>
      <w:t xml:space="preserve"> </w:t>
    </w:r>
    <w:r w:rsidRPr="00E9792A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B9CA5" w14:textId="77777777" w:rsidR="001D58E3" w:rsidRDefault="001D58E3">
      <w:pPr>
        <w:spacing w:after="0" w:line="240" w:lineRule="auto"/>
      </w:pPr>
      <w:r>
        <w:separator/>
      </w:r>
    </w:p>
  </w:footnote>
  <w:footnote w:type="continuationSeparator" w:id="0">
    <w:p w14:paraId="15230468" w14:textId="77777777" w:rsidR="001D58E3" w:rsidRDefault="001D5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B3A01E" w14:textId="77777777" w:rsidR="001F3F80" w:rsidRDefault="001D58E3">
    <w:pPr>
      <w:pStyle w:val="a7"/>
      <w:pBdr>
        <w:bottom w:val="none" w:sz="0" w:space="0" w:color="auto"/>
      </w:pBdr>
    </w:pPr>
    <w:r>
      <w:pict w14:anchorId="02F014DC">
        <v:rect id="Rectangle 7" o:spid="_x0000_s3073" style="position:absolute;left:0;text-align:left;margin-left:1056.4pt;margin-top:-43pt;width:42.15pt;height:57pt;z-index:1;mso-width-relative:page;mso-height-relative:page" o:preferrelative="t" fillcolor="gray">
          <v:stroke miterlimit="2"/>
        </v:rect>
      </w:pict>
    </w:r>
    <w:r>
      <w:pict w14:anchorId="4F5CE090"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;mso-width-relative:page;mso-height-relative:page;v-text-anchor:middle" o:preferrelative="t">
          <v:stroke miterlimit="2"/>
          <v:textbox style="layout-flow:vertical;mso-layout-flow-alt:bottom-to-top">
            <w:txbxContent>
              <w:p w14:paraId="0D8408BF" w14:textId="77777777" w:rsidR="001F3F80" w:rsidRDefault="00E9792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 w14:anchorId="391FC756">
        <v:shape id="Quad Arrow 3" o:spid="_x0000_s3075" type="#_x0000_t202" style="position:absolute;left:0;text-align:left;margin-left:1056.4pt;margin-top:-43pt;width:42.15pt;height:843pt;z-index:3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14:paraId="28F4ED36" w14:textId="77777777" w:rsidR="001F3F80" w:rsidRDefault="00E9792A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 w14:anchorId="132F029D">
        <v:shape id="Quad Arrow 5" o:spid="_x0000_s3076" type="#_x0000_t202" style="position:absolute;left:0;text-align:left;margin-left:1025.45pt;margin-top:-43pt;width:30.95pt;height:843pt;z-index:4;mso-width-relative:page;mso-height-relative:page;v-text-anchor:middle" o:preferrelative="t">
          <v:stroke miterlimit="2"/>
          <v:textbox style="layout-flow:vertical;mso-layout-flow-alt:bottom-to-top">
            <w:txbxContent>
              <w:p w14:paraId="57F2C846" w14:textId="77777777" w:rsidR="001F3F80" w:rsidRDefault="00E9792A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5BE29D" w14:textId="77777777" w:rsidR="001F3F80" w:rsidRPr="00E9792A" w:rsidRDefault="00E9792A" w:rsidP="007A7284">
    <w:pPr>
      <w:pStyle w:val="a7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962665"/>
    <w:multiLevelType w:val="hybridMultilevel"/>
    <w:tmpl w:val="32CAD196"/>
    <w:lvl w:ilvl="0" w:tplc="42351493">
      <w:start w:val="1"/>
      <w:numFmt w:val="decimal"/>
      <w:lvlText w:val="%1."/>
      <w:lvlJc w:val="left"/>
      <w:pPr>
        <w:ind w:left="720" w:hanging="360"/>
      </w:pPr>
    </w:lvl>
    <w:lvl w:ilvl="1" w:tplc="42351493" w:tentative="1">
      <w:start w:val="1"/>
      <w:numFmt w:val="lowerLetter"/>
      <w:lvlText w:val="%2."/>
      <w:lvlJc w:val="left"/>
      <w:pPr>
        <w:ind w:left="1440" w:hanging="360"/>
      </w:pPr>
    </w:lvl>
    <w:lvl w:ilvl="2" w:tplc="42351493" w:tentative="1">
      <w:start w:val="1"/>
      <w:numFmt w:val="lowerRoman"/>
      <w:lvlText w:val="%3."/>
      <w:lvlJc w:val="right"/>
      <w:pPr>
        <w:ind w:left="2160" w:hanging="180"/>
      </w:pPr>
    </w:lvl>
    <w:lvl w:ilvl="3" w:tplc="42351493" w:tentative="1">
      <w:start w:val="1"/>
      <w:numFmt w:val="decimal"/>
      <w:lvlText w:val="%4."/>
      <w:lvlJc w:val="left"/>
      <w:pPr>
        <w:ind w:left="2880" w:hanging="360"/>
      </w:pPr>
    </w:lvl>
    <w:lvl w:ilvl="4" w:tplc="42351493" w:tentative="1">
      <w:start w:val="1"/>
      <w:numFmt w:val="lowerLetter"/>
      <w:lvlText w:val="%5."/>
      <w:lvlJc w:val="left"/>
      <w:pPr>
        <w:ind w:left="3600" w:hanging="360"/>
      </w:pPr>
    </w:lvl>
    <w:lvl w:ilvl="5" w:tplc="42351493" w:tentative="1">
      <w:start w:val="1"/>
      <w:numFmt w:val="lowerRoman"/>
      <w:lvlText w:val="%6."/>
      <w:lvlJc w:val="right"/>
      <w:pPr>
        <w:ind w:left="4320" w:hanging="180"/>
      </w:pPr>
    </w:lvl>
    <w:lvl w:ilvl="6" w:tplc="42351493" w:tentative="1">
      <w:start w:val="1"/>
      <w:numFmt w:val="decimal"/>
      <w:lvlText w:val="%7."/>
      <w:lvlJc w:val="left"/>
      <w:pPr>
        <w:ind w:left="5040" w:hanging="360"/>
      </w:pPr>
    </w:lvl>
    <w:lvl w:ilvl="7" w:tplc="42351493" w:tentative="1">
      <w:start w:val="1"/>
      <w:numFmt w:val="lowerLetter"/>
      <w:lvlText w:val="%8."/>
      <w:lvlJc w:val="left"/>
      <w:pPr>
        <w:ind w:left="5760" w:hanging="360"/>
      </w:pPr>
    </w:lvl>
    <w:lvl w:ilvl="8" w:tplc="42351493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 w15:restartNumberingAfterBreak="0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ED0657E"/>
    <w:multiLevelType w:val="hybridMultilevel"/>
    <w:tmpl w:val="AA7C01C0"/>
    <w:lvl w:ilvl="0" w:tplc="554995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1CD1"/>
    <w:rsid w:val="00035A1A"/>
    <w:rsid w:val="00081CD1"/>
    <w:rsid w:val="000B1AFE"/>
    <w:rsid w:val="00105B32"/>
    <w:rsid w:val="0016193D"/>
    <w:rsid w:val="0019595E"/>
    <w:rsid w:val="001D58E3"/>
    <w:rsid w:val="001F3F80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5287"/>
    <w:rsid w:val="006B7A92"/>
    <w:rsid w:val="006D054F"/>
    <w:rsid w:val="00751BBD"/>
    <w:rsid w:val="007568CF"/>
    <w:rsid w:val="00777D0A"/>
    <w:rsid w:val="007A7284"/>
    <w:rsid w:val="0080619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9792A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."/>
  <w:listSeparator w:val=","/>
  <w14:docId w14:val="54DB7060"/>
  <w15:docId w15:val="{064CF4E4-8DA6-4455-8283-8D4E623E4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7">
    <w:name w:val="header"/>
    <w:basedOn w:val="a"/>
    <w:link w:val="a8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a8">
    <w:name w:val="页眉 字符"/>
    <w:link w:val="a7"/>
    <w:uiPriority w:val="99"/>
    <w:qFormat/>
    <w:rPr>
      <w:sz w:val="18"/>
      <w:szCs w:val="18"/>
    </w:rPr>
  </w:style>
  <w:style w:type="character" w:customStyle="1" w:styleId="a6">
    <w:name w:val="页脚 字符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8914E-95F9-4D9C-95C7-401DAF01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414</Words>
  <Characters>2362</Characters>
  <Application>Microsoft Office Word</Application>
  <DocSecurity>0</DocSecurity>
  <Lines>19</Lines>
  <Paragraphs>5</Paragraphs>
  <ScaleCrop>false</ScaleCrop>
  <Company>Microsoft</Company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dong min</cp:lastModifiedBy>
  <cp:revision>11</cp:revision>
  <dcterms:created xsi:type="dcterms:W3CDTF">2013-12-09T06:44:00Z</dcterms:created>
  <dcterms:modified xsi:type="dcterms:W3CDTF">2020-10-11T12:58:00Z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